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F0399" w:rsidRDefault="00BF0399" w:rsidP="00BF039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ВСЕРОССИЙСКАЯ ОЛИМПИАДА ШКОЛЬНИКОВ ПО ИСКУССТВУ (МИРОВОЙ ХУДОЖЕСТВЕННОЙ КУЛЬТУРЕ)</w:t>
      </w:r>
    </w:p>
    <w:p w:rsidR="00BF0399" w:rsidRDefault="00BF0399" w:rsidP="00BF039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Школьный этап</w:t>
      </w:r>
    </w:p>
    <w:p w:rsidR="00BF0399" w:rsidRDefault="00BF0399" w:rsidP="00BF0399">
      <w:pPr>
        <w:jc w:val="center"/>
        <w:rPr>
          <w:b/>
          <w:sz w:val="28"/>
          <w:szCs w:val="28"/>
          <w:u w:val="single"/>
        </w:rPr>
      </w:pPr>
      <w:r>
        <w:rPr>
          <w:rFonts w:eastAsia="Times New Roman"/>
          <w:b/>
          <w:sz w:val="28"/>
          <w:szCs w:val="28"/>
          <w:u w:val="single"/>
        </w:rPr>
        <w:t xml:space="preserve">11 </w:t>
      </w:r>
      <w:r>
        <w:rPr>
          <w:b/>
          <w:sz w:val="28"/>
          <w:szCs w:val="28"/>
          <w:u w:val="single"/>
        </w:rPr>
        <w:t>класс</w:t>
      </w:r>
    </w:p>
    <w:p w:rsidR="00BF0399" w:rsidRDefault="00BF0399">
      <w:pPr>
        <w:rPr>
          <w:u w:val="single"/>
        </w:rPr>
      </w:pPr>
    </w:p>
    <w:p w:rsidR="00571D8B" w:rsidRDefault="00571D8B">
      <w:pPr>
        <w:rPr>
          <w:u w:val="single"/>
        </w:rPr>
      </w:pPr>
    </w:p>
    <w:p w:rsidR="00571D8B" w:rsidRDefault="00571D8B">
      <w:pPr>
        <w:rPr>
          <w:u w:val="single"/>
        </w:rPr>
      </w:pPr>
    </w:p>
    <w:p w:rsidR="00571D8B" w:rsidRPr="00F37FFD" w:rsidRDefault="00571D8B" w:rsidP="00571D8B">
      <w:pPr>
        <w:rPr>
          <w:b/>
          <w:sz w:val="28"/>
          <w:szCs w:val="28"/>
          <w:u w:val="single"/>
        </w:rPr>
      </w:pPr>
      <w:r w:rsidRPr="00F37FFD">
        <w:rPr>
          <w:sz w:val="28"/>
          <w:szCs w:val="28"/>
        </w:rPr>
        <w:t xml:space="preserve">Место для штампа               </w:t>
      </w:r>
      <w:r>
        <w:rPr>
          <w:b/>
          <w:sz w:val="28"/>
          <w:szCs w:val="28"/>
          <w:u w:val="single"/>
        </w:rPr>
        <w:t xml:space="preserve"> </w:t>
      </w:r>
      <w:r w:rsidRPr="001F3081">
        <w:rPr>
          <w:b/>
          <w:sz w:val="28"/>
          <w:szCs w:val="28"/>
        </w:rPr>
        <w:t>Фамилия_______________________________</w:t>
      </w:r>
    </w:p>
    <w:p w:rsidR="00571D8B" w:rsidRDefault="00571D8B" w:rsidP="00571D8B">
      <w:pPr>
        <w:rPr>
          <w:b/>
          <w:sz w:val="28"/>
          <w:szCs w:val="28"/>
          <w:u w:val="single"/>
        </w:rPr>
      </w:pPr>
      <w:r w:rsidRPr="001F3081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               </w:t>
      </w:r>
      <w:r w:rsidRPr="001F3081">
        <w:rPr>
          <w:b/>
          <w:sz w:val="28"/>
          <w:szCs w:val="28"/>
        </w:rPr>
        <w:t xml:space="preserve"> Имя</w:t>
      </w:r>
      <w:r>
        <w:rPr>
          <w:b/>
          <w:sz w:val="28"/>
          <w:szCs w:val="28"/>
          <w:u w:val="single"/>
        </w:rPr>
        <w:t>__________________________________</w:t>
      </w:r>
    </w:p>
    <w:p w:rsidR="00571D8B" w:rsidRDefault="00571D8B" w:rsidP="00571D8B">
      <w:pPr>
        <w:rPr>
          <w:b/>
          <w:sz w:val="28"/>
          <w:szCs w:val="28"/>
          <w:u w:val="single"/>
        </w:rPr>
      </w:pPr>
      <w:r w:rsidRPr="001F3081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                  </w:t>
      </w:r>
      <w:r w:rsidRPr="001F3081">
        <w:rPr>
          <w:b/>
          <w:sz w:val="28"/>
          <w:szCs w:val="28"/>
        </w:rPr>
        <w:t>Отчество</w:t>
      </w:r>
      <w:r>
        <w:rPr>
          <w:b/>
          <w:sz w:val="28"/>
          <w:szCs w:val="28"/>
          <w:u w:val="single"/>
        </w:rPr>
        <w:t>___________________________</w:t>
      </w:r>
    </w:p>
    <w:p w:rsidR="00571D8B" w:rsidRDefault="00571D8B" w:rsidP="00571D8B">
      <w:pPr>
        <w:rPr>
          <w:b/>
          <w:sz w:val="28"/>
          <w:szCs w:val="28"/>
          <w:u w:val="single"/>
        </w:rPr>
      </w:pPr>
    </w:p>
    <w:p w:rsidR="00571D8B" w:rsidRDefault="00571D8B" w:rsidP="00571D8B">
      <w:pPr>
        <w:ind w:firstLine="0"/>
        <w:rPr>
          <w:u w:val="single"/>
        </w:rPr>
      </w:pPr>
    </w:p>
    <w:p w:rsidR="00571D8B" w:rsidRDefault="00571D8B" w:rsidP="00571D8B">
      <w:pPr>
        <w:ind w:firstLine="0"/>
        <w:rPr>
          <w:u w:val="single"/>
        </w:rPr>
      </w:pPr>
    </w:p>
    <w:p w:rsidR="00571D8B" w:rsidRDefault="00571D8B">
      <w:pPr>
        <w:rPr>
          <w:u w:val="single"/>
        </w:rPr>
      </w:pPr>
    </w:p>
    <w:p w:rsidR="00571D8B" w:rsidRDefault="00362466" w:rsidP="00571D8B">
      <w:pPr>
        <w:ind w:left="284" w:hanging="284"/>
        <w:rPr>
          <w:b/>
        </w:rPr>
      </w:pPr>
      <w:r w:rsidRPr="00BF0399">
        <w:rPr>
          <w:b/>
          <w:u w:val="single"/>
        </w:rPr>
        <w:t>1</w:t>
      </w:r>
      <w:r w:rsidRPr="00BF0399">
        <w:rPr>
          <w:rFonts w:eastAsia="Times New Roman"/>
          <w:b/>
          <w:u w:val="single"/>
        </w:rPr>
        <w:t xml:space="preserve"> </w:t>
      </w:r>
      <w:r w:rsidRPr="00BF0399">
        <w:rPr>
          <w:b/>
          <w:u w:val="single"/>
        </w:rPr>
        <w:t>задание</w:t>
      </w:r>
      <w:bookmarkStart w:id="0" w:name="_Hlk177632734"/>
      <w:r w:rsidR="00571D8B" w:rsidRPr="00571D8B">
        <w:rPr>
          <w:b/>
        </w:rPr>
        <w:t xml:space="preserve"> </w:t>
      </w:r>
    </w:p>
    <w:p w:rsidR="00571D8B" w:rsidRDefault="00571D8B" w:rsidP="00571D8B">
      <w:pPr>
        <w:ind w:left="284" w:hanging="284"/>
      </w:pPr>
      <w:r w:rsidRPr="002E59BD">
        <w:rPr>
          <w:b/>
        </w:rPr>
        <w:t>Познакомьтесь с материалом таблицы</w:t>
      </w:r>
      <w:r>
        <w:rPr>
          <w:b/>
        </w:rPr>
        <w:t xml:space="preserve"> и заданием</w:t>
      </w:r>
      <w:r w:rsidRPr="002E59BD">
        <w:rPr>
          <w:b/>
        </w:rPr>
        <w:t>. Прослушайте 5 фрагментов музыкальных произведе</w:t>
      </w:r>
      <w:r>
        <w:rPr>
          <w:b/>
        </w:rPr>
        <w:softHyphen/>
      </w:r>
      <w:r w:rsidRPr="002E59BD">
        <w:rPr>
          <w:b/>
        </w:rPr>
        <w:t>ний</w:t>
      </w:r>
      <w:r>
        <w:rPr>
          <w:b/>
        </w:rPr>
        <w:t>.</w:t>
      </w:r>
      <w:r w:rsidRPr="002E59BD">
        <w:t xml:space="preserve"> </w:t>
      </w:r>
    </w:p>
    <w:p w:rsidR="00571D8B" w:rsidRPr="002E59BD" w:rsidRDefault="00571D8B" w:rsidP="00571D8B">
      <w:pPr>
        <w:numPr>
          <w:ilvl w:val="0"/>
          <w:numId w:val="12"/>
        </w:numPr>
        <w:ind w:left="284" w:hanging="284"/>
      </w:pPr>
      <w:r w:rsidRPr="002E59BD">
        <w:t>Определите жанровую принадлежность каждого из них.</w:t>
      </w:r>
    </w:p>
    <w:p w:rsidR="00571D8B" w:rsidRPr="0043726F" w:rsidRDefault="00571D8B" w:rsidP="00571D8B">
      <w:pPr>
        <w:numPr>
          <w:ilvl w:val="0"/>
          <w:numId w:val="12"/>
        </w:numPr>
        <w:ind w:left="284" w:hanging="284"/>
        <w:rPr>
          <w:b/>
          <w:i/>
        </w:rPr>
      </w:pPr>
      <w:r w:rsidRPr="00964BCB">
        <w:t>Напишите 15 определений и/или образных характеристик к музыкальному фрагменту</w:t>
      </w:r>
      <w:r w:rsidRPr="0043726F">
        <w:rPr>
          <w:b/>
        </w:rPr>
        <w:t xml:space="preserve"> (любому</w:t>
      </w:r>
      <w:r>
        <w:rPr>
          <w:b/>
        </w:rPr>
        <w:t>, кроме №1</w:t>
      </w:r>
      <w:r w:rsidRPr="0043726F">
        <w:rPr>
          <w:b/>
        </w:rPr>
        <w:t>).</w:t>
      </w:r>
      <w:r w:rsidRPr="00964BCB">
        <w:t xml:space="preserve"> </w:t>
      </w:r>
    </w:p>
    <w:bookmarkEnd w:id="0"/>
    <w:p w:rsidR="00362466" w:rsidRPr="00BF0399" w:rsidRDefault="00362466">
      <w:pPr>
        <w:rPr>
          <w:b/>
          <w:u w:val="single"/>
        </w:rPr>
      </w:pPr>
    </w:p>
    <w:p w:rsidR="00AA7A38" w:rsidRPr="00040979" w:rsidRDefault="00AA7A38" w:rsidP="00AA7A38">
      <w:pPr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7"/>
        <w:gridCol w:w="8341"/>
      </w:tblGrid>
      <w:tr w:rsidR="00AA7A38" w:rsidRPr="00040979" w:rsidTr="00F92C8F">
        <w:tc>
          <w:tcPr>
            <w:tcW w:w="0" w:type="auto"/>
            <w:shd w:val="clear" w:color="auto" w:fill="auto"/>
          </w:tcPr>
          <w:p w:rsidR="00AA7A38" w:rsidRPr="00040979" w:rsidRDefault="00AA7A38" w:rsidP="00F92C8F">
            <w:pPr>
              <w:ind w:firstLine="0"/>
            </w:pPr>
            <w:r w:rsidRPr="00040979">
              <w:t>Музыкальный жанр</w:t>
            </w:r>
          </w:p>
        </w:tc>
        <w:tc>
          <w:tcPr>
            <w:tcW w:w="8341" w:type="dxa"/>
            <w:shd w:val="clear" w:color="auto" w:fill="auto"/>
          </w:tcPr>
          <w:p w:rsidR="00AA7A38" w:rsidRPr="00040979" w:rsidRDefault="00AA7A38" w:rsidP="00F92C8F">
            <w:pPr>
              <w:ind w:firstLine="0"/>
              <w:jc w:val="center"/>
            </w:pPr>
            <w:r w:rsidRPr="00040979">
              <w:t>Номер музыкального фрагмента</w:t>
            </w:r>
          </w:p>
        </w:tc>
      </w:tr>
      <w:tr w:rsidR="00AA7A38" w:rsidRPr="00040979" w:rsidTr="00F92C8F">
        <w:tc>
          <w:tcPr>
            <w:tcW w:w="0" w:type="auto"/>
            <w:shd w:val="clear" w:color="auto" w:fill="auto"/>
          </w:tcPr>
          <w:p w:rsidR="00AA7A38" w:rsidRPr="00040979" w:rsidRDefault="00AA7A38" w:rsidP="00F92C8F">
            <w:pPr>
              <w:spacing w:line="720" w:lineRule="auto"/>
              <w:ind w:firstLine="0"/>
            </w:pPr>
            <w:r w:rsidRPr="00040979">
              <w:t>Романс</w:t>
            </w:r>
          </w:p>
        </w:tc>
        <w:tc>
          <w:tcPr>
            <w:tcW w:w="8341" w:type="dxa"/>
            <w:shd w:val="clear" w:color="auto" w:fill="auto"/>
          </w:tcPr>
          <w:p w:rsidR="00AA7A38" w:rsidRPr="00040979" w:rsidRDefault="00571D8B" w:rsidP="00F92C8F">
            <w:pPr>
              <w:spacing w:line="720" w:lineRule="auto"/>
              <w:ind w:firstLine="0"/>
            </w:pPr>
            <w:r>
              <w:t xml:space="preserve"> «Я помню чудное мгновенье» М.И. Глинка – А.С. Пушкин</w:t>
            </w:r>
          </w:p>
        </w:tc>
      </w:tr>
      <w:tr w:rsidR="00AA7A38" w:rsidRPr="00040979" w:rsidTr="00F92C8F">
        <w:tc>
          <w:tcPr>
            <w:tcW w:w="0" w:type="auto"/>
            <w:shd w:val="clear" w:color="auto" w:fill="auto"/>
          </w:tcPr>
          <w:p w:rsidR="00AA7A38" w:rsidRPr="00040979" w:rsidRDefault="00AA7A38" w:rsidP="00F92C8F">
            <w:pPr>
              <w:spacing w:line="720" w:lineRule="auto"/>
              <w:ind w:firstLine="0"/>
            </w:pPr>
          </w:p>
        </w:tc>
        <w:tc>
          <w:tcPr>
            <w:tcW w:w="8341" w:type="dxa"/>
            <w:shd w:val="clear" w:color="auto" w:fill="auto"/>
          </w:tcPr>
          <w:p w:rsidR="00AA7A38" w:rsidRPr="00040979" w:rsidRDefault="00AA7A38" w:rsidP="00F92C8F">
            <w:pPr>
              <w:spacing w:line="720" w:lineRule="auto"/>
              <w:ind w:firstLine="0"/>
            </w:pPr>
          </w:p>
        </w:tc>
      </w:tr>
      <w:tr w:rsidR="00AA7A38" w:rsidRPr="00040979" w:rsidTr="00F92C8F">
        <w:tc>
          <w:tcPr>
            <w:tcW w:w="0" w:type="auto"/>
            <w:shd w:val="clear" w:color="auto" w:fill="auto"/>
          </w:tcPr>
          <w:p w:rsidR="00AA7A38" w:rsidRPr="00040979" w:rsidRDefault="00AA7A38" w:rsidP="00F92C8F">
            <w:pPr>
              <w:spacing w:line="720" w:lineRule="auto"/>
              <w:ind w:firstLine="0"/>
            </w:pPr>
          </w:p>
        </w:tc>
        <w:tc>
          <w:tcPr>
            <w:tcW w:w="8341" w:type="dxa"/>
            <w:shd w:val="clear" w:color="auto" w:fill="auto"/>
          </w:tcPr>
          <w:p w:rsidR="00AA7A38" w:rsidRPr="00040979" w:rsidRDefault="00AA7A38" w:rsidP="00F92C8F">
            <w:pPr>
              <w:spacing w:line="720" w:lineRule="auto"/>
              <w:ind w:firstLine="0"/>
            </w:pPr>
          </w:p>
        </w:tc>
      </w:tr>
      <w:tr w:rsidR="00AA7A38" w:rsidRPr="00040979" w:rsidTr="00F92C8F">
        <w:tc>
          <w:tcPr>
            <w:tcW w:w="0" w:type="auto"/>
            <w:shd w:val="clear" w:color="auto" w:fill="auto"/>
          </w:tcPr>
          <w:p w:rsidR="00AA7A38" w:rsidRPr="00040979" w:rsidRDefault="00AA7A38" w:rsidP="00F92C8F">
            <w:pPr>
              <w:spacing w:line="720" w:lineRule="auto"/>
              <w:ind w:firstLine="0"/>
            </w:pPr>
          </w:p>
        </w:tc>
        <w:tc>
          <w:tcPr>
            <w:tcW w:w="8341" w:type="dxa"/>
            <w:shd w:val="clear" w:color="auto" w:fill="auto"/>
          </w:tcPr>
          <w:p w:rsidR="00AA7A38" w:rsidRPr="00040979" w:rsidRDefault="00AA7A38" w:rsidP="00F92C8F">
            <w:pPr>
              <w:spacing w:line="360" w:lineRule="auto"/>
              <w:ind w:firstLine="0"/>
            </w:pPr>
          </w:p>
        </w:tc>
      </w:tr>
      <w:tr w:rsidR="00AA7A38" w:rsidRPr="00040979" w:rsidTr="00F92C8F">
        <w:tc>
          <w:tcPr>
            <w:tcW w:w="0" w:type="auto"/>
            <w:shd w:val="clear" w:color="auto" w:fill="auto"/>
          </w:tcPr>
          <w:p w:rsidR="00AA7A38" w:rsidRPr="00040979" w:rsidRDefault="00AA7A38" w:rsidP="00F92C8F">
            <w:pPr>
              <w:spacing w:line="720" w:lineRule="auto"/>
              <w:ind w:firstLine="0"/>
            </w:pPr>
          </w:p>
        </w:tc>
        <w:tc>
          <w:tcPr>
            <w:tcW w:w="8341" w:type="dxa"/>
            <w:shd w:val="clear" w:color="auto" w:fill="auto"/>
          </w:tcPr>
          <w:p w:rsidR="00AA7A38" w:rsidRPr="00040979" w:rsidRDefault="00AA7A38" w:rsidP="00F92C8F">
            <w:pPr>
              <w:spacing w:line="720" w:lineRule="auto"/>
              <w:ind w:firstLine="0"/>
            </w:pPr>
          </w:p>
        </w:tc>
      </w:tr>
      <w:tr w:rsidR="00AA7A38" w:rsidRPr="00040979" w:rsidTr="00F92C8F">
        <w:tc>
          <w:tcPr>
            <w:tcW w:w="0" w:type="auto"/>
            <w:shd w:val="clear" w:color="auto" w:fill="auto"/>
          </w:tcPr>
          <w:p w:rsidR="00AA7A38" w:rsidRPr="00040979" w:rsidRDefault="00AA7A38" w:rsidP="00F92C8F">
            <w:pPr>
              <w:spacing w:line="720" w:lineRule="auto"/>
              <w:ind w:firstLine="0"/>
            </w:pPr>
          </w:p>
        </w:tc>
        <w:tc>
          <w:tcPr>
            <w:tcW w:w="8341" w:type="dxa"/>
            <w:shd w:val="clear" w:color="auto" w:fill="auto"/>
          </w:tcPr>
          <w:p w:rsidR="00AA7A38" w:rsidRPr="00040979" w:rsidRDefault="00AA7A38" w:rsidP="00F92C8F">
            <w:pPr>
              <w:spacing w:line="720" w:lineRule="auto"/>
              <w:ind w:firstLine="0"/>
            </w:pPr>
          </w:p>
        </w:tc>
      </w:tr>
    </w:tbl>
    <w:p w:rsidR="00AA7A38" w:rsidRPr="00040979" w:rsidRDefault="00AA7A38" w:rsidP="00AA7A38"/>
    <w:p w:rsidR="00AA7A38" w:rsidRPr="00040979" w:rsidRDefault="00571D8B" w:rsidP="004175E5">
      <w:pPr>
        <w:ind w:firstLine="360"/>
      </w:pPr>
      <w:r>
        <w:rPr>
          <w:b/>
        </w:rPr>
        <w:t xml:space="preserve">Пример ответа </w:t>
      </w:r>
      <w:r w:rsidRPr="00571D8B">
        <w:rPr>
          <w:b/>
        </w:rPr>
        <w:t>на №1 музыкальное произведение:</w:t>
      </w:r>
      <w:r>
        <w:t xml:space="preserve"> Тяжеловесный, чопорный, помпезный, </w:t>
      </w:r>
      <w:r>
        <w:rPr>
          <w:u w:val="single"/>
        </w:rPr>
        <w:t>воинственный танец-шест</w:t>
      </w:r>
      <w:r>
        <w:rPr>
          <w:u w:val="single"/>
        </w:rPr>
        <w:softHyphen/>
        <w:t>вие</w:t>
      </w:r>
      <w:r>
        <w:t xml:space="preserve">, </w:t>
      </w:r>
      <w:r>
        <w:rPr>
          <w:u w:val="single"/>
        </w:rPr>
        <w:t>размеренное движение</w:t>
      </w:r>
      <w:r>
        <w:t xml:space="preserve">, грозный унисон басов, фанфарное соло, музыкальная характеристика враждующих семей, тема вражды, тема злобы, ненависти, образ мстительности, заносчивости, неумолимый и жестокий образ, угрожающая, экспрессивная мелодия, </w:t>
      </w:r>
      <w:r>
        <w:rPr>
          <w:u w:val="single"/>
        </w:rPr>
        <w:t>пунктирный ритм</w:t>
      </w:r>
      <w:r>
        <w:t>, форма рондо, дух мрачного средневековья</w:t>
      </w:r>
      <w:r w:rsidR="004175E5">
        <w:t>.</w:t>
      </w:r>
    </w:p>
    <w:p w:rsidR="00AA7A38" w:rsidRPr="00040979" w:rsidRDefault="00AA7A38" w:rsidP="00AA7A38"/>
    <w:p w:rsidR="00AA7A38" w:rsidRPr="00040979" w:rsidRDefault="00AA7A38" w:rsidP="00AA7A38">
      <w:pPr>
        <w:rPr>
          <w:b/>
          <w:i/>
        </w:rPr>
      </w:pPr>
    </w:p>
    <w:p w:rsidR="00AA7A38" w:rsidRPr="00040979" w:rsidRDefault="00AA7A38" w:rsidP="00AA7A38"/>
    <w:tbl>
      <w:tblPr>
        <w:tblW w:w="0" w:type="auto"/>
        <w:tblInd w:w="6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</w:tblGrid>
      <w:tr w:rsidR="00AA7A38" w:rsidRPr="00040979" w:rsidTr="00F92C8F">
        <w:tc>
          <w:tcPr>
            <w:tcW w:w="4361" w:type="dxa"/>
            <w:gridSpan w:val="2"/>
            <w:shd w:val="clear" w:color="auto" w:fill="auto"/>
            <w:vAlign w:val="center"/>
          </w:tcPr>
          <w:p w:rsidR="00AA7A38" w:rsidRPr="00040979" w:rsidRDefault="00AA7A38" w:rsidP="00F92C8F">
            <w:pPr>
              <w:ind w:firstLine="0"/>
              <w:jc w:val="center"/>
              <w:rPr>
                <w:u w:val="single"/>
              </w:rPr>
            </w:pPr>
            <w:r w:rsidRPr="00040979">
              <w:rPr>
                <w:u w:val="single"/>
              </w:rPr>
              <w:t>Максимальная</w:t>
            </w:r>
            <w:r w:rsidRPr="00040979">
              <w:rPr>
                <w:rFonts w:eastAsia="Times New Roman"/>
                <w:u w:val="single"/>
              </w:rPr>
              <w:t xml:space="preserve"> </w:t>
            </w:r>
            <w:r w:rsidRPr="00040979">
              <w:rPr>
                <w:u w:val="single"/>
              </w:rPr>
              <w:t>оценка</w:t>
            </w:r>
            <w:r w:rsidRPr="00040979">
              <w:rPr>
                <w:rFonts w:eastAsia="Times New Roman"/>
                <w:u w:val="single"/>
              </w:rPr>
              <w:t xml:space="preserve"> </w:t>
            </w:r>
            <w:proofErr w:type="gramStart"/>
            <w:r w:rsidRPr="00040979">
              <w:rPr>
                <w:rFonts w:eastAsia="Times New Roman"/>
                <w:u w:val="single"/>
              </w:rPr>
              <w:t xml:space="preserve">– </w:t>
            </w:r>
            <w:r w:rsidRPr="00040979">
              <w:rPr>
                <w:rFonts w:eastAsia="Times New Roman"/>
                <w:b/>
                <w:u w:val="single"/>
              </w:rPr>
              <w:t xml:space="preserve"> </w:t>
            </w:r>
            <w:r w:rsidR="00FE3857">
              <w:rPr>
                <w:rFonts w:eastAsia="Times New Roman"/>
                <w:b/>
                <w:u w:val="single"/>
              </w:rPr>
              <w:t>24</w:t>
            </w:r>
            <w:proofErr w:type="gramEnd"/>
            <w:r w:rsidRPr="00040979">
              <w:rPr>
                <w:rFonts w:eastAsia="Times New Roman"/>
                <w:b/>
                <w:u w:val="single"/>
              </w:rPr>
              <w:t xml:space="preserve"> </w:t>
            </w:r>
            <w:r w:rsidRPr="00040979">
              <w:rPr>
                <w:b/>
                <w:u w:val="single"/>
              </w:rPr>
              <w:t>балл</w:t>
            </w:r>
            <w:r w:rsidR="00FE3857">
              <w:rPr>
                <w:b/>
                <w:u w:val="single"/>
              </w:rPr>
              <w:t>а</w:t>
            </w:r>
          </w:p>
          <w:p w:rsidR="00AA7A38" w:rsidRPr="00040979" w:rsidRDefault="00AA7A38" w:rsidP="00F92C8F">
            <w:pPr>
              <w:ind w:firstLine="0"/>
              <w:jc w:val="center"/>
            </w:pPr>
          </w:p>
        </w:tc>
      </w:tr>
      <w:tr w:rsidR="00AA7A38" w:rsidRPr="00040979" w:rsidTr="00F92C8F">
        <w:tc>
          <w:tcPr>
            <w:tcW w:w="2235" w:type="dxa"/>
            <w:shd w:val="clear" w:color="auto" w:fill="auto"/>
            <w:vAlign w:val="center"/>
          </w:tcPr>
          <w:p w:rsidR="00AA7A38" w:rsidRPr="00040979" w:rsidRDefault="00AA7A38" w:rsidP="00F92C8F">
            <w:pPr>
              <w:ind w:firstLine="0"/>
              <w:jc w:val="center"/>
            </w:pPr>
            <w:r w:rsidRPr="00040979">
              <w:t>Получено баллов</w:t>
            </w:r>
          </w:p>
        </w:tc>
        <w:tc>
          <w:tcPr>
            <w:tcW w:w="2126" w:type="dxa"/>
            <w:shd w:val="clear" w:color="auto" w:fill="auto"/>
          </w:tcPr>
          <w:p w:rsidR="00AA7A38" w:rsidRPr="00040979" w:rsidRDefault="00AA7A38" w:rsidP="00F92C8F">
            <w:pPr>
              <w:ind w:firstLine="0"/>
            </w:pPr>
          </w:p>
          <w:p w:rsidR="00AA7A38" w:rsidRPr="00040979" w:rsidRDefault="00AA7A38" w:rsidP="00F92C8F">
            <w:pPr>
              <w:ind w:firstLine="0"/>
            </w:pPr>
          </w:p>
        </w:tc>
      </w:tr>
    </w:tbl>
    <w:p w:rsidR="00571D8B" w:rsidRDefault="00571D8B" w:rsidP="00AA7A38">
      <w:pPr>
        <w:rPr>
          <w:b/>
          <w:u w:val="single"/>
        </w:rPr>
      </w:pPr>
    </w:p>
    <w:p w:rsidR="00571D8B" w:rsidRDefault="00571D8B" w:rsidP="00AA7A38">
      <w:pPr>
        <w:rPr>
          <w:b/>
          <w:u w:val="single"/>
        </w:rPr>
      </w:pPr>
    </w:p>
    <w:p w:rsidR="00AA7A38" w:rsidRPr="00BF0399" w:rsidRDefault="00AA7A38" w:rsidP="00AA7A38">
      <w:pPr>
        <w:rPr>
          <w:b/>
          <w:u w:val="single"/>
        </w:rPr>
      </w:pPr>
      <w:r w:rsidRPr="00BF0399">
        <w:rPr>
          <w:b/>
          <w:u w:val="single"/>
        </w:rPr>
        <w:t>2</w:t>
      </w:r>
      <w:r w:rsidRPr="00BF0399">
        <w:rPr>
          <w:rFonts w:eastAsia="Times New Roman"/>
          <w:b/>
          <w:u w:val="single"/>
        </w:rPr>
        <w:t xml:space="preserve"> </w:t>
      </w:r>
      <w:r w:rsidRPr="00BF0399">
        <w:rPr>
          <w:b/>
          <w:u w:val="single"/>
        </w:rPr>
        <w:t>задание</w:t>
      </w:r>
    </w:p>
    <w:p w:rsidR="002A1A37" w:rsidRDefault="002A1A37" w:rsidP="002A1A37">
      <w:pPr>
        <w:rPr>
          <w:b/>
          <w:i/>
        </w:rPr>
      </w:pPr>
      <w:r>
        <w:rPr>
          <w:b/>
          <w:i/>
        </w:rPr>
        <w:t>Даны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3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изображения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памятников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искусства.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Напишите:</w:t>
      </w:r>
    </w:p>
    <w:p w:rsidR="002A1A37" w:rsidRDefault="002A1A37" w:rsidP="002A1A37">
      <w:pPr>
        <w:pStyle w:val="a8"/>
        <w:numPr>
          <w:ilvl w:val="0"/>
          <w:numId w:val="8"/>
        </w:numPr>
      </w:pPr>
      <w:r>
        <w:t>авторов и названия</w:t>
      </w:r>
      <w:r>
        <w:rPr>
          <w:rFonts w:eastAsia="Times New Roman"/>
        </w:rPr>
        <w:t xml:space="preserve"> </w:t>
      </w:r>
      <w:r>
        <w:t>произведений искусства,</w:t>
      </w:r>
    </w:p>
    <w:p w:rsidR="002A1A37" w:rsidRDefault="002A1A37" w:rsidP="002A1A37">
      <w:pPr>
        <w:pStyle w:val="a8"/>
        <w:numPr>
          <w:ilvl w:val="0"/>
          <w:numId w:val="8"/>
        </w:numPr>
      </w:pPr>
      <w:r>
        <w:t>к</w:t>
      </w:r>
      <w:r>
        <w:rPr>
          <w:rFonts w:eastAsia="Times New Roman"/>
        </w:rPr>
        <w:t xml:space="preserve"> </w:t>
      </w:r>
      <w:r>
        <w:t>какой</w:t>
      </w:r>
      <w:r>
        <w:rPr>
          <w:rFonts w:eastAsia="Times New Roman"/>
        </w:rPr>
        <w:t xml:space="preserve"> </w:t>
      </w:r>
      <w:r>
        <w:t>стране</w:t>
      </w:r>
      <w:r>
        <w:rPr>
          <w:rFonts w:eastAsia="Times New Roman"/>
        </w:rPr>
        <w:t xml:space="preserve"> </w:t>
      </w:r>
      <w:r>
        <w:t>или</w:t>
      </w:r>
      <w:r>
        <w:rPr>
          <w:rFonts w:eastAsia="Times New Roman"/>
        </w:rPr>
        <w:t xml:space="preserve"> </w:t>
      </w:r>
      <w:r>
        <w:t>культуре</w:t>
      </w:r>
      <w:r>
        <w:rPr>
          <w:rFonts w:eastAsia="Times New Roman"/>
        </w:rPr>
        <w:t xml:space="preserve"> </w:t>
      </w:r>
      <w:r>
        <w:t>они</w:t>
      </w:r>
      <w:r>
        <w:rPr>
          <w:rFonts w:eastAsia="Times New Roman"/>
        </w:rPr>
        <w:t xml:space="preserve"> </w:t>
      </w:r>
      <w:r>
        <w:t>относятся,</w:t>
      </w:r>
    </w:p>
    <w:p w:rsidR="002A1A37" w:rsidRDefault="002A1A37" w:rsidP="002A1A37">
      <w:pPr>
        <w:pStyle w:val="a8"/>
        <w:numPr>
          <w:ilvl w:val="0"/>
          <w:numId w:val="8"/>
        </w:numPr>
      </w:pPr>
      <w:r>
        <w:t>время</w:t>
      </w:r>
      <w:r>
        <w:rPr>
          <w:rFonts w:eastAsia="Times New Roman"/>
        </w:rPr>
        <w:t xml:space="preserve"> </w:t>
      </w:r>
      <w:r>
        <w:t>их</w:t>
      </w:r>
      <w:r>
        <w:rPr>
          <w:rFonts w:eastAsia="Times New Roman"/>
        </w:rPr>
        <w:t xml:space="preserve"> </w:t>
      </w:r>
      <w:r>
        <w:t>создания,</w:t>
      </w:r>
    </w:p>
    <w:p w:rsidR="002A1A37" w:rsidRDefault="002A1A37" w:rsidP="002A1A37">
      <w:pPr>
        <w:pStyle w:val="a8"/>
        <w:numPr>
          <w:ilvl w:val="0"/>
          <w:numId w:val="8"/>
        </w:numPr>
      </w:pPr>
      <w:r>
        <w:t>их</w:t>
      </w:r>
      <w:r>
        <w:rPr>
          <w:rFonts w:eastAsia="Times New Roman"/>
        </w:rPr>
        <w:t xml:space="preserve"> </w:t>
      </w:r>
      <w:r>
        <w:t>местонахождение</w:t>
      </w:r>
      <w:r>
        <w:rPr>
          <w:rFonts w:eastAsia="Times New Roman"/>
        </w:rPr>
        <w:t xml:space="preserve"> </w:t>
      </w:r>
      <w:r>
        <w:t>в</w:t>
      </w:r>
      <w:r>
        <w:rPr>
          <w:rFonts w:eastAsia="Times New Roman"/>
        </w:rPr>
        <w:t xml:space="preserve"> </w:t>
      </w:r>
      <w:r>
        <w:t>настоящее</w:t>
      </w:r>
      <w:r>
        <w:rPr>
          <w:rFonts w:eastAsia="Times New Roman"/>
        </w:rPr>
        <w:t xml:space="preserve"> </w:t>
      </w:r>
      <w:r>
        <w:t>время.</w:t>
      </w:r>
    </w:p>
    <w:p w:rsidR="002A1A37" w:rsidRDefault="002A1A37" w:rsidP="002A1A37"/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652"/>
        <w:gridCol w:w="4266"/>
        <w:gridCol w:w="3080"/>
      </w:tblGrid>
      <w:tr w:rsidR="002A1A37" w:rsidTr="00F92C8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37" w:rsidRDefault="002A1A37" w:rsidP="00F92C8F">
            <w:pPr>
              <w:snapToGrid w:val="0"/>
              <w:ind w:firstLine="0"/>
            </w:pPr>
            <w:r>
              <w:t>1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="00FE3857">
              <w:rPr>
                <w:noProof/>
                <w:lang w:eastAsia="ru-RU"/>
              </w:rPr>
              <w:drawing>
                <wp:inline distT="0" distB="0" distL="0" distR="0">
                  <wp:extent cx="1719580" cy="2033270"/>
                  <wp:effectExtent l="19050" t="1905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9580" cy="2033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37" w:rsidRDefault="002A1A37" w:rsidP="002B45D5">
            <w:pPr>
              <w:snapToGrid w:val="0"/>
              <w:ind w:firstLine="0"/>
              <w:jc w:val="center"/>
              <w:rPr>
                <w:rFonts w:eastAsia="Times New Roman"/>
              </w:rPr>
            </w:pPr>
            <w:r>
              <w:t>2</w:t>
            </w:r>
            <w:r>
              <w:rPr>
                <w:rFonts w:eastAsia="Times New Roman"/>
              </w:rPr>
              <w:t xml:space="preserve"> </w:t>
            </w:r>
            <w:r w:rsidR="00FE3857" w:rsidRPr="00B90CA4">
              <w:rPr>
                <w:noProof/>
                <w:lang w:eastAsia="ru-RU"/>
              </w:rPr>
              <w:drawing>
                <wp:inline distT="0" distB="0" distL="0" distR="0">
                  <wp:extent cx="1446530" cy="2087880"/>
                  <wp:effectExtent l="0" t="0" r="0" b="0"/>
                  <wp:docPr id="2" name="Рисунок 2" descr="http://lifeglobe.net/x/entry/692/0_2d559_804bf626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lifeglobe.net/x/entry/692/0_2d559_804bf626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208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A37" w:rsidRDefault="002A1A37" w:rsidP="002A1A37">
            <w:pPr>
              <w:snapToGrid w:val="0"/>
              <w:ind w:firstLine="0"/>
            </w:pPr>
            <w:r>
              <w:t>3</w:t>
            </w:r>
            <w:r>
              <w:rPr>
                <w:rFonts w:eastAsia="Times New Roman"/>
              </w:rPr>
              <w:t xml:space="preserve"> </w:t>
            </w:r>
            <w:r w:rsidR="00FE3857" w:rsidRPr="00B90CA4">
              <w:rPr>
                <w:noProof/>
                <w:lang w:eastAsia="ru-RU"/>
              </w:rPr>
              <w:drawing>
                <wp:inline distT="0" distB="0" distL="0" distR="0">
                  <wp:extent cx="1637665" cy="2101850"/>
                  <wp:effectExtent l="0" t="0" r="0" b="0"/>
                  <wp:docPr id="3" name="Рисунок 1" descr="Death of Marat by Dav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eath of Marat by Dav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665" cy="210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A37" w:rsidTr="00FE3857">
        <w:trPr>
          <w:trHeight w:val="96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9C5601" w:rsidRDefault="009C5601" w:rsidP="00F92C8F">
            <w:pPr>
              <w:ind w:firstLine="0"/>
            </w:pPr>
          </w:p>
          <w:p w:rsidR="009C5601" w:rsidRDefault="009C5601" w:rsidP="00F92C8F">
            <w:pPr>
              <w:ind w:firstLine="0"/>
            </w:pPr>
          </w:p>
          <w:p w:rsidR="00FE3857" w:rsidRDefault="00FE3857" w:rsidP="00FE3857">
            <w:pPr>
              <w:pStyle w:val="a8"/>
              <w:numPr>
                <w:ilvl w:val="0"/>
                <w:numId w:val="8"/>
              </w:numPr>
              <w:ind w:left="289" w:hanging="284"/>
            </w:pPr>
            <w:r>
              <w:t xml:space="preserve">«Троица», </w:t>
            </w:r>
            <w:proofErr w:type="spellStart"/>
            <w:r>
              <w:t>А.Рублев</w:t>
            </w:r>
            <w:proofErr w:type="spellEnd"/>
          </w:p>
          <w:p w:rsidR="00FE3857" w:rsidRDefault="00FE3857" w:rsidP="00FE3857">
            <w:pPr>
              <w:pStyle w:val="a8"/>
              <w:numPr>
                <w:ilvl w:val="0"/>
                <w:numId w:val="8"/>
              </w:numPr>
              <w:ind w:left="289" w:hanging="284"/>
            </w:pPr>
            <w:r>
              <w:t xml:space="preserve">Россия (русская культура, древнерусское искусство) </w:t>
            </w:r>
          </w:p>
          <w:p w:rsidR="00FE3857" w:rsidRDefault="00FE3857" w:rsidP="00FE3857">
            <w:pPr>
              <w:pStyle w:val="a8"/>
              <w:numPr>
                <w:ilvl w:val="0"/>
                <w:numId w:val="8"/>
              </w:numPr>
              <w:ind w:left="289" w:hanging="284"/>
            </w:pPr>
            <w:r>
              <w:t xml:space="preserve">1411 или 1425-27 (нач. </w:t>
            </w:r>
            <w:r w:rsidRPr="002A1A37">
              <w:rPr>
                <w:lang w:val="en-US"/>
              </w:rPr>
              <w:t>XV</w:t>
            </w:r>
            <w:r>
              <w:t xml:space="preserve"> в.)</w:t>
            </w:r>
          </w:p>
          <w:p w:rsidR="00FE3857" w:rsidRDefault="00FE3857" w:rsidP="00FE3857">
            <w:pPr>
              <w:pStyle w:val="a8"/>
              <w:numPr>
                <w:ilvl w:val="0"/>
                <w:numId w:val="8"/>
              </w:numPr>
              <w:ind w:left="289" w:hanging="284"/>
            </w:pPr>
            <w:r>
              <w:t>Москва, ГТГ</w:t>
            </w:r>
          </w:p>
          <w:p w:rsidR="009C5601" w:rsidRDefault="009C5601" w:rsidP="00F92C8F">
            <w:pPr>
              <w:ind w:firstLine="0"/>
            </w:pPr>
          </w:p>
          <w:p w:rsidR="009C5601" w:rsidRDefault="009C5601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  <w:p w:rsidR="00737D48" w:rsidRDefault="00737D48" w:rsidP="00F92C8F">
            <w:pPr>
              <w:ind w:firstLine="0"/>
            </w:pPr>
          </w:p>
          <w:p w:rsidR="00737D48" w:rsidRDefault="00737D48" w:rsidP="00F92C8F">
            <w:pPr>
              <w:ind w:firstLine="0"/>
            </w:pPr>
          </w:p>
          <w:p w:rsidR="00737D48" w:rsidRDefault="00737D48" w:rsidP="00F92C8F">
            <w:pPr>
              <w:ind w:firstLine="0"/>
            </w:pPr>
          </w:p>
          <w:p w:rsidR="00737D48" w:rsidRDefault="00737D48" w:rsidP="00F92C8F">
            <w:pPr>
              <w:ind w:firstLine="0"/>
            </w:pPr>
          </w:p>
          <w:p w:rsidR="00737D48" w:rsidRDefault="00737D48" w:rsidP="00F92C8F">
            <w:pPr>
              <w:ind w:firstLine="0"/>
            </w:pPr>
          </w:p>
          <w:p w:rsidR="00737D48" w:rsidRDefault="00737D48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</w:tc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601" w:rsidRDefault="009C5601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  <w:p w:rsidR="00737D48" w:rsidRDefault="00737D48" w:rsidP="00737D48">
            <w:pPr>
              <w:ind w:left="322" w:firstLine="0"/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5601" w:rsidRDefault="009C5601" w:rsidP="00737D48">
            <w:pPr>
              <w:ind w:left="309" w:firstLine="0"/>
            </w:pPr>
          </w:p>
        </w:tc>
      </w:tr>
    </w:tbl>
    <w:p w:rsidR="002A1A37" w:rsidRDefault="002A1A37" w:rsidP="002A1A37"/>
    <w:tbl>
      <w:tblPr>
        <w:tblW w:w="0" w:type="auto"/>
        <w:tblInd w:w="6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</w:tblGrid>
      <w:tr w:rsidR="002A1A37" w:rsidTr="00F92C8F">
        <w:tc>
          <w:tcPr>
            <w:tcW w:w="4361" w:type="dxa"/>
            <w:gridSpan w:val="2"/>
            <w:shd w:val="clear" w:color="auto" w:fill="auto"/>
            <w:vAlign w:val="center"/>
          </w:tcPr>
          <w:p w:rsidR="002A1A37" w:rsidRPr="00FE2397" w:rsidRDefault="002A1A37" w:rsidP="00F92C8F">
            <w:pPr>
              <w:ind w:firstLine="0"/>
              <w:jc w:val="center"/>
              <w:rPr>
                <w:u w:val="single"/>
              </w:rPr>
            </w:pPr>
            <w:r w:rsidRPr="00FE2397">
              <w:rPr>
                <w:u w:val="single"/>
              </w:rPr>
              <w:t>Максимальная</w:t>
            </w:r>
            <w:r w:rsidRPr="00FE2397">
              <w:rPr>
                <w:rFonts w:eastAsia="Times New Roman"/>
                <w:u w:val="single"/>
              </w:rPr>
              <w:t xml:space="preserve"> </w:t>
            </w:r>
            <w:r w:rsidRPr="00FE2397">
              <w:rPr>
                <w:u w:val="single"/>
              </w:rPr>
              <w:t>оценка</w:t>
            </w:r>
            <w:r w:rsidRPr="00FE2397">
              <w:rPr>
                <w:rFonts w:eastAsia="Times New Roman"/>
                <w:u w:val="single"/>
              </w:rPr>
              <w:t xml:space="preserve"> </w:t>
            </w:r>
            <w:proofErr w:type="gramStart"/>
            <w:r w:rsidRPr="00FE2397">
              <w:rPr>
                <w:rFonts w:eastAsia="Times New Roman"/>
                <w:u w:val="single"/>
              </w:rPr>
              <w:t xml:space="preserve">– </w:t>
            </w:r>
            <w:r w:rsidRPr="00FE2397">
              <w:rPr>
                <w:rFonts w:eastAsia="Times New Roman"/>
                <w:b/>
                <w:u w:val="single"/>
              </w:rPr>
              <w:t xml:space="preserve"> </w:t>
            </w:r>
            <w:r w:rsidR="00737D48">
              <w:rPr>
                <w:rFonts w:eastAsia="Times New Roman"/>
                <w:b/>
                <w:u w:val="single"/>
              </w:rPr>
              <w:t>28</w:t>
            </w:r>
            <w:proofErr w:type="gramEnd"/>
            <w:r w:rsidR="00737D48">
              <w:rPr>
                <w:rFonts w:eastAsia="Times New Roman"/>
                <w:b/>
                <w:u w:val="single"/>
              </w:rPr>
              <w:t xml:space="preserve"> </w:t>
            </w:r>
            <w:r w:rsidRPr="00FE2397">
              <w:rPr>
                <w:b/>
                <w:u w:val="single"/>
              </w:rPr>
              <w:t>баллов</w:t>
            </w:r>
          </w:p>
          <w:p w:rsidR="002A1A37" w:rsidRDefault="002A1A37" w:rsidP="00F92C8F">
            <w:pPr>
              <w:ind w:firstLine="0"/>
              <w:jc w:val="center"/>
            </w:pPr>
          </w:p>
        </w:tc>
      </w:tr>
      <w:tr w:rsidR="002A1A37" w:rsidTr="00F92C8F">
        <w:tc>
          <w:tcPr>
            <w:tcW w:w="2235" w:type="dxa"/>
            <w:shd w:val="clear" w:color="auto" w:fill="auto"/>
            <w:vAlign w:val="center"/>
          </w:tcPr>
          <w:p w:rsidR="002A1A37" w:rsidRDefault="002A1A37" w:rsidP="00F92C8F">
            <w:pPr>
              <w:ind w:firstLine="0"/>
              <w:jc w:val="center"/>
            </w:pPr>
            <w:r>
              <w:t>Получено баллов</w:t>
            </w:r>
          </w:p>
        </w:tc>
        <w:tc>
          <w:tcPr>
            <w:tcW w:w="2126" w:type="dxa"/>
            <w:shd w:val="clear" w:color="auto" w:fill="auto"/>
          </w:tcPr>
          <w:p w:rsidR="002A1A37" w:rsidRDefault="002A1A37" w:rsidP="00F92C8F">
            <w:pPr>
              <w:ind w:firstLine="0"/>
            </w:pPr>
          </w:p>
          <w:p w:rsidR="002A1A37" w:rsidRDefault="002A1A37" w:rsidP="00F92C8F">
            <w:pPr>
              <w:ind w:firstLine="0"/>
            </w:pPr>
          </w:p>
        </w:tc>
      </w:tr>
    </w:tbl>
    <w:p w:rsidR="00FE3857" w:rsidRDefault="00FE3857" w:rsidP="002A1A37">
      <w:pPr>
        <w:rPr>
          <w:rFonts w:eastAsia="Times New Roman"/>
          <w:b/>
          <w:u w:val="single"/>
        </w:rPr>
      </w:pPr>
    </w:p>
    <w:p w:rsidR="00FE3857" w:rsidRDefault="00FE3857" w:rsidP="002A1A37">
      <w:pPr>
        <w:rPr>
          <w:rFonts w:eastAsia="Times New Roman"/>
          <w:b/>
          <w:u w:val="single"/>
        </w:rPr>
      </w:pPr>
    </w:p>
    <w:p w:rsidR="00FE3857" w:rsidRDefault="00FE3857" w:rsidP="002A1A37">
      <w:pPr>
        <w:rPr>
          <w:rFonts w:eastAsia="Times New Roman"/>
          <w:b/>
          <w:u w:val="single"/>
        </w:rPr>
      </w:pPr>
    </w:p>
    <w:p w:rsidR="00FE3857" w:rsidRDefault="00FE3857" w:rsidP="002A1A37">
      <w:pPr>
        <w:rPr>
          <w:rFonts w:eastAsia="Times New Roman"/>
          <w:b/>
          <w:u w:val="single"/>
        </w:rPr>
      </w:pPr>
    </w:p>
    <w:p w:rsidR="00FE3857" w:rsidRDefault="00FE3857" w:rsidP="002A1A37">
      <w:pPr>
        <w:rPr>
          <w:rFonts w:eastAsia="Times New Roman"/>
          <w:b/>
          <w:u w:val="single"/>
        </w:rPr>
      </w:pPr>
    </w:p>
    <w:p w:rsidR="00FE3857" w:rsidRDefault="00FE3857" w:rsidP="002A1A37">
      <w:pPr>
        <w:rPr>
          <w:rFonts w:eastAsia="Times New Roman"/>
          <w:b/>
          <w:u w:val="single"/>
        </w:rPr>
      </w:pPr>
    </w:p>
    <w:p w:rsidR="00FE3857" w:rsidRDefault="00FE3857" w:rsidP="002A1A37">
      <w:pPr>
        <w:rPr>
          <w:rFonts w:eastAsia="Times New Roman"/>
          <w:b/>
          <w:u w:val="single"/>
        </w:rPr>
      </w:pPr>
    </w:p>
    <w:p w:rsidR="002A1A37" w:rsidRPr="00BF0399" w:rsidRDefault="002A1A37" w:rsidP="002A1A37">
      <w:pPr>
        <w:rPr>
          <w:b/>
          <w:u w:val="single"/>
        </w:rPr>
      </w:pPr>
      <w:r w:rsidRPr="00BF0399">
        <w:rPr>
          <w:rFonts w:eastAsia="Times New Roman"/>
          <w:b/>
          <w:u w:val="single"/>
        </w:rPr>
        <w:t xml:space="preserve">3 </w:t>
      </w:r>
      <w:r w:rsidRPr="00BF0399">
        <w:rPr>
          <w:b/>
          <w:u w:val="single"/>
        </w:rPr>
        <w:t>задание</w:t>
      </w:r>
    </w:p>
    <w:p w:rsidR="00362466" w:rsidRDefault="00362466">
      <w:pPr>
        <w:pStyle w:val="a8"/>
        <w:ind w:left="284" w:firstLine="0"/>
        <w:rPr>
          <w:b/>
          <w:i/>
        </w:rPr>
      </w:pPr>
      <w:r>
        <w:rPr>
          <w:b/>
          <w:i/>
        </w:rPr>
        <w:t>Познакомьтесь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с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приметами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произведения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искусства,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приведенными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в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тексте.</w:t>
      </w:r>
    </w:p>
    <w:p w:rsidR="00362466" w:rsidRDefault="00362466">
      <w:pPr>
        <w:pStyle w:val="a8"/>
        <w:numPr>
          <w:ilvl w:val="0"/>
          <w:numId w:val="1"/>
        </w:numPr>
        <w:ind w:left="284" w:hanging="284"/>
      </w:pPr>
      <w:r>
        <w:t>Определите</w:t>
      </w:r>
      <w:r>
        <w:rPr>
          <w:rFonts w:eastAsia="Times New Roman"/>
        </w:rPr>
        <w:t xml:space="preserve"> </w:t>
      </w:r>
      <w:r>
        <w:t>произведение,</w:t>
      </w:r>
      <w:r>
        <w:rPr>
          <w:rFonts w:eastAsia="Times New Roman"/>
        </w:rPr>
        <w:t xml:space="preserve"> </w:t>
      </w:r>
      <w:r>
        <w:t>о</w:t>
      </w:r>
      <w:r>
        <w:rPr>
          <w:rFonts w:eastAsia="Times New Roman"/>
        </w:rPr>
        <w:t xml:space="preserve"> </w:t>
      </w:r>
      <w:r>
        <w:t>котором</w:t>
      </w:r>
      <w:r>
        <w:rPr>
          <w:rFonts w:eastAsia="Times New Roman"/>
        </w:rPr>
        <w:t xml:space="preserve"> </w:t>
      </w:r>
      <w:r>
        <w:t>говорится</w:t>
      </w:r>
      <w:r>
        <w:rPr>
          <w:rFonts w:eastAsia="Times New Roman"/>
        </w:rPr>
        <w:t xml:space="preserve"> </w:t>
      </w:r>
      <w:r>
        <w:t>в</w:t>
      </w:r>
      <w:r>
        <w:rPr>
          <w:rFonts w:eastAsia="Times New Roman"/>
        </w:rPr>
        <w:t xml:space="preserve"> </w:t>
      </w:r>
      <w:r>
        <w:t>тексте.</w:t>
      </w:r>
    </w:p>
    <w:p w:rsidR="00362466" w:rsidRDefault="00362466">
      <w:pPr>
        <w:pStyle w:val="a8"/>
        <w:numPr>
          <w:ilvl w:val="0"/>
          <w:numId w:val="1"/>
        </w:numPr>
        <w:ind w:left="284" w:hanging="284"/>
      </w:pPr>
      <w:r>
        <w:t>Выделите</w:t>
      </w:r>
      <w:r>
        <w:rPr>
          <w:rFonts w:eastAsia="Times New Roman"/>
        </w:rPr>
        <w:t xml:space="preserve"> </w:t>
      </w:r>
      <w:r>
        <w:t>в</w:t>
      </w:r>
      <w:r>
        <w:rPr>
          <w:rFonts w:eastAsia="Times New Roman"/>
        </w:rPr>
        <w:t xml:space="preserve"> </w:t>
      </w:r>
      <w:r>
        <w:t>тексте</w:t>
      </w:r>
      <w:r>
        <w:rPr>
          <w:rFonts w:eastAsia="Times New Roman"/>
        </w:rPr>
        <w:t xml:space="preserve"> </w:t>
      </w:r>
      <w:r>
        <w:t>черты</w:t>
      </w:r>
      <w:r>
        <w:rPr>
          <w:rFonts w:eastAsia="Times New Roman"/>
        </w:rPr>
        <w:t xml:space="preserve"> </w:t>
      </w:r>
      <w:r>
        <w:t>образа,</w:t>
      </w:r>
      <w:r>
        <w:rPr>
          <w:rFonts w:eastAsia="Times New Roman"/>
        </w:rPr>
        <w:t xml:space="preserve"> </w:t>
      </w:r>
      <w:r>
        <w:t>которые</w:t>
      </w:r>
      <w:r>
        <w:rPr>
          <w:rFonts w:eastAsia="Times New Roman"/>
        </w:rPr>
        <w:t xml:space="preserve"> </w:t>
      </w:r>
      <w:r>
        <w:t>помогают</w:t>
      </w:r>
      <w:r>
        <w:rPr>
          <w:rFonts w:eastAsia="Times New Roman"/>
        </w:rPr>
        <w:t xml:space="preserve"> </w:t>
      </w:r>
      <w:r>
        <w:t>вам</w:t>
      </w:r>
      <w:r>
        <w:rPr>
          <w:rFonts w:eastAsia="Times New Roman"/>
        </w:rPr>
        <w:t xml:space="preserve"> </w:t>
      </w:r>
      <w:r>
        <w:t>найти</w:t>
      </w:r>
      <w:r>
        <w:rPr>
          <w:rFonts w:eastAsia="Times New Roman"/>
        </w:rPr>
        <w:t xml:space="preserve"> </w:t>
      </w:r>
      <w:r>
        <w:t>ответ</w:t>
      </w:r>
    </w:p>
    <w:p w:rsidR="00362466" w:rsidRDefault="00362466">
      <w:pPr>
        <w:pStyle w:val="a8"/>
        <w:numPr>
          <w:ilvl w:val="0"/>
          <w:numId w:val="1"/>
        </w:numPr>
        <w:ind w:left="284" w:hanging="284"/>
      </w:pPr>
      <w:r>
        <w:t>Укажите</w:t>
      </w:r>
      <w:r>
        <w:rPr>
          <w:rFonts w:eastAsia="Times New Roman"/>
        </w:rPr>
        <w:t xml:space="preserve"> </w:t>
      </w:r>
      <w:r>
        <w:t>вид</w:t>
      </w:r>
      <w:r>
        <w:rPr>
          <w:rFonts w:eastAsia="Times New Roman"/>
        </w:rPr>
        <w:t xml:space="preserve"> </w:t>
      </w:r>
      <w:r>
        <w:t>искусства,</w:t>
      </w:r>
      <w:r>
        <w:rPr>
          <w:rFonts w:eastAsia="Times New Roman"/>
        </w:rPr>
        <w:t xml:space="preserve"> </w:t>
      </w:r>
      <w:r>
        <w:t>к</w:t>
      </w:r>
      <w:r>
        <w:rPr>
          <w:rFonts w:eastAsia="Times New Roman"/>
        </w:rPr>
        <w:t xml:space="preserve"> </w:t>
      </w:r>
      <w:r>
        <w:t>которому</w:t>
      </w:r>
      <w:r>
        <w:rPr>
          <w:rFonts w:eastAsia="Times New Roman"/>
        </w:rPr>
        <w:t xml:space="preserve"> </w:t>
      </w:r>
      <w:r>
        <w:t>оно</w:t>
      </w:r>
      <w:r>
        <w:rPr>
          <w:rFonts w:eastAsia="Times New Roman"/>
        </w:rPr>
        <w:t xml:space="preserve"> </w:t>
      </w:r>
      <w:r>
        <w:t>принадлежит.</w:t>
      </w:r>
    </w:p>
    <w:p w:rsidR="00362466" w:rsidRDefault="00362466">
      <w:pPr>
        <w:pStyle w:val="a8"/>
        <w:numPr>
          <w:ilvl w:val="0"/>
          <w:numId w:val="1"/>
        </w:numPr>
        <w:ind w:left="284" w:hanging="284"/>
      </w:pPr>
      <w:r>
        <w:t>К</w:t>
      </w:r>
      <w:r>
        <w:rPr>
          <w:rFonts w:eastAsia="Times New Roman"/>
        </w:rPr>
        <w:t xml:space="preserve"> </w:t>
      </w:r>
      <w:r>
        <w:t>культуре</w:t>
      </w:r>
      <w:r>
        <w:rPr>
          <w:rFonts w:eastAsia="Times New Roman"/>
        </w:rPr>
        <w:t xml:space="preserve"> </w:t>
      </w:r>
      <w:r>
        <w:t>какого</w:t>
      </w:r>
      <w:r>
        <w:rPr>
          <w:rFonts w:eastAsia="Times New Roman"/>
        </w:rPr>
        <w:t xml:space="preserve"> </w:t>
      </w:r>
      <w:r>
        <w:t>народа</w:t>
      </w:r>
      <w:r w:rsidR="004E5DDF">
        <w:t>, какой страны</w:t>
      </w:r>
      <w:r>
        <w:rPr>
          <w:rFonts w:eastAsia="Times New Roman"/>
        </w:rPr>
        <w:t xml:space="preserve"> </w:t>
      </w:r>
      <w:r>
        <w:t>произведение</w:t>
      </w:r>
      <w:r>
        <w:rPr>
          <w:rFonts w:eastAsia="Times New Roman"/>
        </w:rPr>
        <w:t xml:space="preserve"> </w:t>
      </w:r>
      <w:r>
        <w:t>принадлежит?</w:t>
      </w:r>
    </w:p>
    <w:p w:rsidR="00362466" w:rsidRDefault="00362466">
      <w:pPr>
        <w:pStyle w:val="a8"/>
        <w:numPr>
          <w:ilvl w:val="0"/>
          <w:numId w:val="1"/>
        </w:numPr>
        <w:ind w:left="284" w:hanging="284"/>
      </w:pPr>
      <w:r>
        <w:t>Укажите</w:t>
      </w:r>
      <w:r>
        <w:rPr>
          <w:rFonts w:eastAsia="Times New Roman"/>
        </w:rPr>
        <w:t xml:space="preserve"> </w:t>
      </w:r>
      <w:r w:rsidR="004E5DDF">
        <w:t>время</w:t>
      </w:r>
      <w:r>
        <w:t>,</w:t>
      </w:r>
      <w:r>
        <w:rPr>
          <w:rFonts w:eastAsia="Times New Roman"/>
        </w:rPr>
        <w:t xml:space="preserve"> </w:t>
      </w:r>
      <w:r>
        <w:t>когда</w:t>
      </w:r>
      <w:r w:rsidR="004E5DDF">
        <w:t xml:space="preserve"> оно</w:t>
      </w:r>
      <w:r>
        <w:rPr>
          <w:rFonts w:eastAsia="Times New Roman"/>
        </w:rPr>
        <w:t xml:space="preserve"> </w:t>
      </w:r>
      <w:r>
        <w:t>был</w:t>
      </w:r>
      <w:r w:rsidR="004E5DDF">
        <w:t>о</w:t>
      </w:r>
      <w:r>
        <w:rPr>
          <w:rFonts w:eastAsia="Times New Roman"/>
        </w:rPr>
        <w:t xml:space="preserve"> </w:t>
      </w:r>
      <w:r>
        <w:t>создан</w:t>
      </w:r>
      <w:r w:rsidR="004E5DDF">
        <w:t>о</w:t>
      </w:r>
      <w:r>
        <w:t>.</w:t>
      </w:r>
    </w:p>
    <w:p w:rsidR="00362466" w:rsidRDefault="004E5DDF">
      <w:pPr>
        <w:pStyle w:val="a8"/>
        <w:numPr>
          <w:ilvl w:val="0"/>
          <w:numId w:val="1"/>
        </w:numPr>
        <w:ind w:left="284" w:hanging="284"/>
      </w:pPr>
      <w:r>
        <w:t>Ук</w:t>
      </w:r>
      <w:r w:rsidR="00362466">
        <w:t>ажите</w:t>
      </w:r>
      <w:r w:rsidR="00362466">
        <w:rPr>
          <w:rFonts w:eastAsia="Times New Roman"/>
        </w:rPr>
        <w:t xml:space="preserve"> </w:t>
      </w:r>
      <w:r w:rsidR="00362466">
        <w:t>место</w:t>
      </w:r>
      <w:r w:rsidR="00362466">
        <w:rPr>
          <w:rFonts w:eastAsia="Times New Roman"/>
        </w:rPr>
        <w:t xml:space="preserve"> </w:t>
      </w:r>
      <w:r w:rsidR="00362466">
        <w:t>его</w:t>
      </w:r>
      <w:r w:rsidR="00362466">
        <w:rPr>
          <w:rFonts w:eastAsia="Times New Roman"/>
        </w:rPr>
        <w:t xml:space="preserve"> </w:t>
      </w:r>
      <w:r w:rsidR="00362466">
        <w:t>нахождения.</w:t>
      </w:r>
    </w:p>
    <w:p w:rsidR="00362466" w:rsidRDefault="00362466">
      <w:pPr>
        <w:pStyle w:val="a8"/>
        <w:ind w:left="284" w:hanging="284"/>
      </w:pPr>
    </w:p>
    <w:p w:rsidR="00362466" w:rsidRDefault="00362466">
      <w:pPr>
        <w:pStyle w:val="a8"/>
        <w:ind w:left="284" w:firstLine="0"/>
        <w:rPr>
          <w:u w:val="single"/>
        </w:rPr>
      </w:pPr>
      <w:r>
        <w:rPr>
          <w:u w:val="single"/>
        </w:rPr>
        <w:t>Можно</w:t>
      </w:r>
      <w:r>
        <w:rPr>
          <w:rFonts w:eastAsia="Times New Roman"/>
          <w:u w:val="single"/>
        </w:rPr>
        <w:t xml:space="preserve"> </w:t>
      </w:r>
      <w:r>
        <w:rPr>
          <w:u w:val="single"/>
        </w:rPr>
        <w:t>работать</w:t>
      </w:r>
      <w:r>
        <w:rPr>
          <w:rFonts w:eastAsia="Times New Roman"/>
          <w:u w:val="single"/>
        </w:rPr>
        <w:t xml:space="preserve"> </w:t>
      </w:r>
      <w:r>
        <w:rPr>
          <w:u w:val="single"/>
        </w:rPr>
        <w:t>в</w:t>
      </w:r>
      <w:r>
        <w:rPr>
          <w:rFonts w:eastAsia="Times New Roman"/>
          <w:u w:val="single"/>
        </w:rPr>
        <w:t xml:space="preserve"> </w:t>
      </w:r>
      <w:r>
        <w:rPr>
          <w:u w:val="single"/>
        </w:rPr>
        <w:t>таблице</w:t>
      </w:r>
      <w:r>
        <w:rPr>
          <w:rFonts w:eastAsia="Times New Roman"/>
          <w:u w:val="single"/>
        </w:rPr>
        <w:t xml:space="preserve"> </w:t>
      </w:r>
      <w:r>
        <w:rPr>
          <w:u w:val="single"/>
        </w:rPr>
        <w:t>или</w:t>
      </w:r>
      <w:r>
        <w:rPr>
          <w:rFonts w:eastAsia="Times New Roman"/>
          <w:u w:val="single"/>
        </w:rPr>
        <w:t xml:space="preserve"> </w:t>
      </w:r>
      <w:r>
        <w:rPr>
          <w:u w:val="single"/>
        </w:rPr>
        <w:t>дать</w:t>
      </w:r>
      <w:r>
        <w:rPr>
          <w:rFonts w:eastAsia="Times New Roman"/>
          <w:u w:val="single"/>
        </w:rPr>
        <w:t xml:space="preserve"> </w:t>
      </w:r>
      <w:r>
        <w:rPr>
          <w:u w:val="single"/>
        </w:rPr>
        <w:t>текстовый</w:t>
      </w:r>
      <w:r>
        <w:rPr>
          <w:rFonts w:eastAsia="Times New Roman"/>
          <w:u w:val="single"/>
        </w:rPr>
        <w:t xml:space="preserve"> </w:t>
      </w:r>
      <w:r>
        <w:rPr>
          <w:u w:val="single"/>
        </w:rPr>
        <w:t>ответ</w:t>
      </w:r>
    </w:p>
    <w:p w:rsidR="0009300C" w:rsidRPr="00737D48" w:rsidRDefault="0009300C" w:rsidP="004E5DDF">
      <w:pPr>
        <w:pStyle w:val="a8"/>
        <w:ind w:left="0"/>
        <w:rPr>
          <w:i/>
        </w:rPr>
      </w:pPr>
      <w:r w:rsidRPr="00737D48">
        <w:rPr>
          <w:i/>
        </w:rPr>
        <w:t xml:space="preserve">Темой для произведения послужила известная евангельская притча. Встреча отца и сына происходит как бы на стыке двух пространств: вдали угадывается крыльцо и за ним уютный отцовский дом. Перед </w:t>
      </w:r>
      <w:r w:rsidR="004E5DDF" w:rsidRPr="00737D48">
        <w:rPr>
          <w:i/>
        </w:rPr>
        <w:t>персонажами</w:t>
      </w:r>
      <w:r w:rsidRPr="00737D48">
        <w:rPr>
          <w:i/>
        </w:rPr>
        <w:t xml:space="preserve"> подразумевается и незримо присутствует безграничное пространство исхоженных сыном дорог, чуждый и оказавшийся враждебным к нему мир.</w:t>
      </w:r>
      <w:r w:rsidR="004E5DDF" w:rsidRPr="00737D48">
        <w:rPr>
          <w:i/>
        </w:rPr>
        <w:t xml:space="preserve"> </w:t>
      </w:r>
      <w:r w:rsidRPr="00737D48">
        <w:rPr>
          <w:i/>
        </w:rPr>
        <w:t xml:space="preserve">Фигуры отца и сына составляют замкнутую группу, под влиянием охватившего их чувства они как бы слились воедино. Возвышаясь над коленопреклоненным сыном, отец мягкими движениями рук прикасается к нему. Его лицо, руки, поза </w:t>
      </w:r>
      <w:r w:rsidR="004E5DDF" w:rsidRPr="00737D48">
        <w:rPr>
          <w:i/>
        </w:rPr>
        <w:t>–</w:t>
      </w:r>
      <w:r w:rsidRPr="00737D48">
        <w:rPr>
          <w:i/>
        </w:rPr>
        <w:t xml:space="preserve"> все говорит о покое и счастье, обретенные после долгих лет мучительного ожидания. </w:t>
      </w:r>
      <w:r w:rsidR="004E5DDF" w:rsidRPr="00737D48">
        <w:rPr>
          <w:i/>
        </w:rPr>
        <w:t>Таинственный свет мягко обволакивает фигуру слепого отца, шагнувшего из тьмы навстречу сыну. Окружающие как бы застыли в ожидании слов о прощении, но слов нет...</w:t>
      </w:r>
    </w:p>
    <w:p w:rsidR="0009300C" w:rsidRDefault="0009300C" w:rsidP="0009300C">
      <w:pPr>
        <w:pStyle w:val="a8"/>
        <w:ind w:left="284" w:firstLine="0"/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093"/>
        <w:gridCol w:w="1975"/>
        <w:gridCol w:w="2141"/>
        <w:gridCol w:w="2410"/>
        <w:gridCol w:w="2136"/>
      </w:tblGrid>
      <w:tr w:rsidR="00362466" w:rsidTr="00BF0399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466" w:rsidRDefault="00362466">
            <w:pPr>
              <w:snapToGrid w:val="0"/>
              <w:ind w:firstLine="0"/>
              <w:rPr>
                <w:rFonts w:eastAsia="Times New Roman"/>
              </w:rPr>
            </w:pPr>
            <w:r>
              <w:t>Произведение</w:t>
            </w:r>
            <w:r>
              <w:rPr>
                <w:rFonts w:eastAsia="Times New Roman"/>
              </w:rPr>
              <w:t xml:space="preserve"> </w:t>
            </w:r>
          </w:p>
          <w:p w:rsidR="004E5DDF" w:rsidRDefault="004E5DDF">
            <w:pPr>
              <w:snapToGrid w:val="0"/>
              <w:ind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(автор, название)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466" w:rsidRDefault="00362466">
            <w:pPr>
              <w:snapToGrid w:val="0"/>
              <w:ind w:firstLine="0"/>
            </w:pPr>
            <w:r>
              <w:t>Вид</w:t>
            </w:r>
            <w:r>
              <w:rPr>
                <w:rFonts w:eastAsia="Times New Roman"/>
              </w:rPr>
              <w:t xml:space="preserve"> </w:t>
            </w:r>
            <w:r>
              <w:t>искусства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466" w:rsidRDefault="00362466">
            <w:pPr>
              <w:snapToGrid w:val="0"/>
              <w:ind w:firstLine="0"/>
            </w:pPr>
            <w:r>
              <w:t>Страна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466" w:rsidRDefault="00362466">
            <w:pPr>
              <w:snapToGrid w:val="0"/>
              <w:ind w:firstLine="0"/>
            </w:pPr>
            <w:r>
              <w:t>Век</w:t>
            </w:r>
            <w:r>
              <w:rPr>
                <w:rFonts w:eastAsia="Times New Roman"/>
              </w:rPr>
              <w:t xml:space="preserve"> </w:t>
            </w:r>
            <w:r>
              <w:t>или</w:t>
            </w:r>
            <w:r>
              <w:rPr>
                <w:rFonts w:eastAsia="Times New Roman"/>
              </w:rPr>
              <w:t xml:space="preserve"> </w:t>
            </w:r>
            <w:r>
              <w:t>эпоха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466" w:rsidRDefault="00362466">
            <w:pPr>
              <w:snapToGrid w:val="0"/>
              <w:ind w:firstLine="0"/>
            </w:pPr>
            <w:r>
              <w:t>Местонахождение</w:t>
            </w:r>
          </w:p>
        </w:tc>
      </w:tr>
      <w:tr w:rsidR="00362466" w:rsidTr="00BF0399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399" w:rsidRDefault="00BF0399">
            <w:pPr>
              <w:snapToGrid w:val="0"/>
              <w:ind w:firstLine="0"/>
            </w:pPr>
          </w:p>
          <w:p w:rsidR="00737D48" w:rsidRDefault="00737D48">
            <w:pPr>
              <w:snapToGrid w:val="0"/>
              <w:ind w:firstLine="0"/>
            </w:pPr>
          </w:p>
          <w:p w:rsidR="00737D48" w:rsidRDefault="00737D48">
            <w:pPr>
              <w:snapToGrid w:val="0"/>
              <w:ind w:firstLine="0"/>
            </w:pPr>
          </w:p>
          <w:p w:rsidR="00737D48" w:rsidRDefault="00737D48">
            <w:pPr>
              <w:snapToGrid w:val="0"/>
              <w:ind w:firstLine="0"/>
            </w:pPr>
          </w:p>
          <w:p w:rsidR="00737D48" w:rsidRDefault="00737D48">
            <w:pPr>
              <w:snapToGrid w:val="0"/>
              <w:ind w:firstLine="0"/>
            </w:pPr>
          </w:p>
          <w:p w:rsidR="00737D48" w:rsidRDefault="00737D48">
            <w:pPr>
              <w:snapToGrid w:val="0"/>
              <w:ind w:firstLine="0"/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466" w:rsidRDefault="00362466">
            <w:pPr>
              <w:snapToGrid w:val="0"/>
              <w:ind w:firstLine="0"/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466" w:rsidRDefault="00362466">
            <w:pPr>
              <w:snapToGrid w:val="0"/>
              <w:ind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D62" w:rsidRDefault="009A3D62">
            <w:pPr>
              <w:ind w:firstLine="0"/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466" w:rsidRDefault="00362466">
            <w:pPr>
              <w:snapToGrid w:val="0"/>
              <w:ind w:firstLine="0"/>
            </w:pPr>
          </w:p>
        </w:tc>
      </w:tr>
    </w:tbl>
    <w:p w:rsidR="00362466" w:rsidRDefault="00362466"/>
    <w:p w:rsidR="00BF0399" w:rsidRDefault="00BF0399">
      <w:pPr>
        <w:rPr>
          <w:i/>
        </w:rPr>
      </w:pPr>
    </w:p>
    <w:p w:rsidR="00BF0399" w:rsidRDefault="00BF0399">
      <w:pPr>
        <w:rPr>
          <w:i/>
        </w:rPr>
      </w:pPr>
    </w:p>
    <w:p w:rsidR="00BF0399" w:rsidRDefault="00BF0399">
      <w:pPr>
        <w:rPr>
          <w:i/>
        </w:rPr>
      </w:pPr>
    </w:p>
    <w:p w:rsidR="00BF0399" w:rsidRDefault="00BF0399">
      <w:pPr>
        <w:rPr>
          <w:i/>
        </w:rPr>
      </w:pPr>
    </w:p>
    <w:p w:rsidR="00BF0399" w:rsidRDefault="00BF0399">
      <w:pPr>
        <w:rPr>
          <w:i/>
        </w:rPr>
      </w:pPr>
    </w:p>
    <w:p w:rsidR="00BC1831" w:rsidRDefault="00BC1831" w:rsidP="00FE3857">
      <w:pPr>
        <w:ind w:firstLine="0"/>
        <w:rPr>
          <w:i/>
        </w:rPr>
      </w:pPr>
    </w:p>
    <w:p w:rsidR="00BF0399" w:rsidRDefault="00BF0399">
      <w:pPr>
        <w:rPr>
          <w:i/>
        </w:rPr>
      </w:pPr>
    </w:p>
    <w:p w:rsidR="00BF0399" w:rsidRDefault="00BF0399">
      <w:pPr>
        <w:rPr>
          <w:i/>
        </w:rPr>
      </w:pPr>
    </w:p>
    <w:tbl>
      <w:tblPr>
        <w:tblW w:w="0" w:type="auto"/>
        <w:tblInd w:w="6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</w:tblGrid>
      <w:tr w:rsidR="00BF0399" w:rsidTr="00387617">
        <w:tc>
          <w:tcPr>
            <w:tcW w:w="4361" w:type="dxa"/>
            <w:gridSpan w:val="2"/>
            <w:shd w:val="clear" w:color="auto" w:fill="auto"/>
            <w:vAlign w:val="center"/>
          </w:tcPr>
          <w:p w:rsidR="00BF0399" w:rsidRPr="00FE2397" w:rsidRDefault="00BF0399" w:rsidP="00387617">
            <w:pPr>
              <w:ind w:firstLine="0"/>
              <w:jc w:val="center"/>
              <w:rPr>
                <w:u w:val="single"/>
              </w:rPr>
            </w:pPr>
            <w:r w:rsidRPr="00FE2397">
              <w:rPr>
                <w:u w:val="single"/>
              </w:rPr>
              <w:t>Максимальная</w:t>
            </w:r>
            <w:r w:rsidRPr="00FE2397">
              <w:rPr>
                <w:rFonts w:eastAsia="Times New Roman"/>
                <w:u w:val="single"/>
              </w:rPr>
              <w:t xml:space="preserve"> </w:t>
            </w:r>
            <w:r w:rsidRPr="00FE2397">
              <w:rPr>
                <w:u w:val="single"/>
              </w:rPr>
              <w:t>оценка</w:t>
            </w:r>
            <w:r w:rsidRPr="00FE2397">
              <w:rPr>
                <w:rFonts w:eastAsia="Times New Roman"/>
                <w:u w:val="single"/>
              </w:rPr>
              <w:t xml:space="preserve"> – </w:t>
            </w:r>
            <w:r w:rsidR="00737D48">
              <w:rPr>
                <w:rFonts w:eastAsia="Times New Roman"/>
                <w:b/>
                <w:u w:val="single"/>
              </w:rPr>
              <w:t xml:space="preserve">23 </w:t>
            </w:r>
            <w:r>
              <w:rPr>
                <w:b/>
                <w:u w:val="single"/>
              </w:rPr>
              <w:t>балла</w:t>
            </w:r>
          </w:p>
          <w:p w:rsidR="00BF0399" w:rsidRDefault="00BF0399" w:rsidP="00387617">
            <w:pPr>
              <w:ind w:firstLine="0"/>
              <w:jc w:val="center"/>
            </w:pPr>
          </w:p>
        </w:tc>
      </w:tr>
      <w:tr w:rsidR="00BF0399" w:rsidTr="00387617">
        <w:tc>
          <w:tcPr>
            <w:tcW w:w="2235" w:type="dxa"/>
            <w:shd w:val="clear" w:color="auto" w:fill="auto"/>
            <w:vAlign w:val="center"/>
          </w:tcPr>
          <w:p w:rsidR="00BF0399" w:rsidRDefault="00BF0399" w:rsidP="00387617">
            <w:pPr>
              <w:ind w:firstLine="0"/>
              <w:jc w:val="center"/>
            </w:pPr>
            <w:r>
              <w:t>Получено баллов</w:t>
            </w:r>
          </w:p>
        </w:tc>
        <w:tc>
          <w:tcPr>
            <w:tcW w:w="2126" w:type="dxa"/>
            <w:shd w:val="clear" w:color="auto" w:fill="auto"/>
          </w:tcPr>
          <w:p w:rsidR="00BF0399" w:rsidRDefault="00BF0399" w:rsidP="00387617">
            <w:pPr>
              <w:ind w:firstLine="0"/>
            </w:pPr>
          </w:p>
          <w:p w:rsidR="00BF0399" w:rsidRDefault="00BF0399" w:rsidP="00387617">
            <w:pPr>
              <w:ind w:firstLine="0"/>
            </w:pPr>
          </w:p>
        </w:tc>
      </w:tr>
    </w:tbl>
    <w:p w:rsidR="00C142A0" w:rsidRPr="00BF0399" w:rsidRDefault="00C142A0" w:rsidP="00C142A0">
      <w:pPr>
        <w:rPr>
          <w:b/>
          <w:u w:val="single"/>
        </w:rPr>
      </w:pPr>
      <w:r w:rsidRPr="00BF0399">
        <w:rPr>
          <w:rFonts w:eastAsia="Times New Roman"/>
          <w:b/>
          <w:u w:val="single"/>
        </w:rPr>
        <w:lastRenderedPageBreak/>
        <w:t xml:space="preserve">4 </w:t>
      </w:r>
      <w:r w:rsidRPr="00BF0399">
        <w:rPr>
          <w:b/>
          <w:u w:val="single"/>
        </w:rPr>
        <w:t>задание</w:t>
      </w:r>
    </w:p>
    <w:p w:rsidR="00C75B3A" w:rsidRPr="00C75B3A" w:rsidRDefault="00362466">
      <w:r>
        <w:rPr>
          <w:b/>
          <w:i/>
        </w:rPr>
        <w:t>Рассмотрите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репродукцию.</w:t>
      </w:r>
    </w:p>
    <w:p w:rsidR="00362466" w:rsidRDefault="00362466">
      <w:pPr>
        <w:pStyle w:val="a8"/>
        <w:numPr>
          <w:ilvl w:val="0"/>
          <w:numId w:val="10"/>
        </w:numPr>
        <w:ind w:left="284" w:hanging="284"/>
      </w:pPr>
      <w:r>
        <w:t>Если</w:t>
      </w:r>
      <w:r>
        <w:rPr>
          <w:rFonts w:eastAsia="Times New Roman"/>
        </w:rPr>
        <w:t xml:space="preserve"> </w:t>
      </w:r>
      <w:r>
        <w:t>узнали</w:t>
      </w:r>
      <w:r>
        <w:rPr>
          <w:rFonts w:eastAsia="Times New Roman"/>
        </w:rPr>
        <w:t xml:space="preserve"> </w:t>
      </w:r>
      <w:r>
        <w:t>произведение,</w:t>
      </w:r>
      <w:r>
        <w:rPr>
          <w:rFonts w:eastAsia="Times New Roman"/>
        </w:rPr>
        <w:t xml:space="preserve"> </w:t>
      </w:r>
      <w:r>
        <w:t>напишите</w:t>
      </w:r>
      <w:r>
        <w:rPr>
          <w:rFonts w:eastAsia="Times New Roman"/>
        </w:rPr>
        <w:t xml:space="preserve"> </w:t>
      </w:r>
      <w:r>
        <w:t>его</w:t>
      </w:r>
      <w:r>
        <w:rPr>
          <w:rFonts w:eastAsia="Times New Roman"/>
        </w:rPr>
        <w:t xml:space="preserve"> </w:t>
      </w:r>
      <w:r>
        <w:t>название,</w:t>
      </w:r>
      <w:r>
        <w:rPr>
          <w:rFonts w:eastAsia="Times New Roman"/>
        </w:rPr>
        <w:t xml:space="preserve"> </w:t>
      </w:r>
      <w:r>
        <w:t>автора</w:t>
      </w:r>
      <w:r>
        <w:rPr>
          <w:rFonts w:eastAsia="Times New Roman"/>
        </w:rPr>
        <w:t xml:space="preserve"> </w:t>
      </w:r>
      <w:r>
        <w:t>и</w:t>
      </w:r>
      <w:r>
        <w:rPr>
          <w:rFonts w:eastAsia="Times New Roman"/>
        </w:rPr>
        <w:t xml:space="preserve"> </w:t>
      </w:r>
      <w:r>
        <w:t>время</w:t>
      </w:r>
      <w:r>
        <w:rPr>
          <w:rFonts w:eastAsia="Times New Roman"/>
        </w:rPr>
        <w:t xml:space="preserve"> </w:t>
      </w:r>
      <w:r>
        <w:t>создания.</w:t>
      </w:r>
    </w:p>
    <w:p w:rsidR="00362466" w:rsidRDefault="00362466">
      <w:pPr>
        <w:pStyle w:val="a8"/>
        <w:numPr>
          <w:ilvl w:val="0"/>
          <w:numId w:val="10"/>
        </w:numPr>
        <w:ind w:left="284" w:hanging="284"/>
      </w:pPr>
      <w:r>
        <w:t>Напишите</w:t>
      </w:r>
      <w:r>
        <w:rPr>
          <w:rFonts w:eastAsia="Times New Roman"/>
        </w:rPr>
        <w:t xml:space="preserve"> </w:t>
      </w:r>
      <w:r>
        <w:t>не</w:t>
      </w:r>
      <w:r>
        <w:rPr>
          <w:rFonts w:eastAsia="Times New Roman"/>
        </w:rPr>
        <w:t xml:space="preserve"> </w:t>
      </w:r>
      <w:r>
        <w:t>менее</w:t>
      </w:r>
      <w:r>
        <w:rPr>
          <w:rFonts w:eastAsia="Times New Roman"/>
        </w:rPr>
        <w:t xml:space="preserve"> </w:t>
      </w:r>
      <w:r>
        <w:t>15</w:t>
      </w:r>
      <w:r>
        <w:rPr>
          <w:rFonts w:eastAsia="Times New Roman"/>
        </w:rPr>
        <w:t xml:space="preserve"> </w:t>
      </w:r>
      <w:r>
        <w:t>определений</w:t>
      </w:r>
      <w:r>
        <w:rPr>
          <w:rFonts w:eastAsia="Times New Roman"/>
        </w:rPr>
        <w:t xml:space="preserve"> </w:t>
      </w:r>
      <w:r>
        <w:t>или</w:t>
      </w:r>
      <w:r>
        <w:rPr>
          <w:rFonts w:eastAsia="Times New Roman"/>
        </w:rPr>
        <w:t xml:space="preserve"> </w:t>
      </w:r>
      <w:r>
        <w:t>содержащих</w:t>
      </w:r>
      <w:r>
        <w:rPr>
          <w:rFonts w:eastAsia="Times New Roman"/>
        </w:rPr>
        <w:t xml:space="preserve"> </w:t>
      </w:r>
      <w:r>
        <w:t>их</w:t>
      </w:r>
      <w:r>
        <w:rPr>
          <w:rFonts w:eastAsia="Times New Roman"/>
        </w:rPr>
        <w:t xml:space="preserve"> </w:t>
      </w:r>
      <w:r>
        <w:t>словосочетаний,</w:t>
      </w:r>
      <w:r>
        <w:rPr>
          <w:rFonts w:eastAsia="Times New Roman"/>
        </w:rPr>
        <w:t xml:space="preserve"> </w:t>
      </w:r>
      <w:r>
        <w:t>которые</w:t>
      </w:r>
      <w:r>
        <w:rPr>
          <w:rFonts w:eastAsia="Times New Roman"/>
        </w:rPr>
        <w:t xml:space="preserve"> </w:t>
      </w:r>
      <w:r>
        <w:t>понадобятся</w:t>
      </w:r>
      <w:r>
        <w:rPr>
          <w:rFonts w:eastAsia="Times New Roman"/>
        </w:rPr>
        <w:t xml:space="preserve"> </w:t>
      </w:r>
      <w:r>
        <w:t>для</w:t>
      </w:r>
      <w:r>
        <w:rPr>
          <w:rFonts w:eastAsia="Times New Roman"/>
        </w:rPr>
        <w:t xml:space="preserve"> </w:t>
      </w:r>
      <w:r>
        <w:t>описания</w:t>
      </w:r>
      <w:r>
        <w:rPr>
          <w:rFonts w:eastAsia="Times New Roman"/>
        </w:rPr>
        <w:t xml:space="preserve"> </w:t>
      </w:r>
      <w:r w:rsidR="00737D48">
        <w:rPr>
          <w:rFonts w:eastAsia="Times New Roman"/>
        </w:rPr>
        <w:t>представленного</w:t>
      </w:r>
      <w:r>
        <w:rPr>
          <w:rFonts w:eastAsia="Times New Roman"/>
        </w:rPr>
        <w:t xml:space="preserve"> </w:t>
      </w:r>
      <w:r>
        <w:t>образа.</w:t>
      </w:r>
    </w:p>
    <w:p w:rsidR="00362466" w:rsidRDefault="00362466">
      <w:pPr>
        <w:pStyle w:val="a8"/>
        <w:numPr>
          <w:ilvl w:val="0"/>
          <w:numId w:val="10"/>
        </w:numPr>
        <w:ind w:left="284" w:hanging="284"/>
      </w:pPr>
      <w:r>
        <w:t>Назовите</w:t>
      </w:r>
      <w:r>
        <w:rPr>
          <w:rFonts w:eastAsia="Times New Roman"/>
        </w:rPr>
        <w:t xml:space="preserve"> </w:t>
      </w:r>
      <w:r>
        <w:t>три</w:t>
      </w:r>
      <w:r>
        <w:rPr>
          <w:rFonts w:eastAsia="Times New Roman"/>
        </w:rPr>
        <w:t xml:space="preserve"> </w:t>
      </w:r>
      <w:r>
        <w:t>известные</w:t>
      </w:r>
      <w:r>
        <w:rPr>
          <w:rFonts w:eastAsia="Times New Roman"/>
        </w:rPr>
        <w:t xml:space="preserve"> </w:t>
      </w:r>
      <w:r>
        <w:t>произведения</w:t>
      </w:r>
      <w:r>
        <w:rPr>
          <w:rFonts w:eastAsia="Times New Roman"/>
        </w:rPr>
        <w:t xml:space="preserve"> </w:t>
      </w:r>
      <w:r>
        <w:t>этого</w:t>
      </w:r>
      <w:r>
        <w:rPr>
          <w:rFonts w:eastAsia="Times New Roman"/>
        </w:rPr>
        <w:t xml:space="preserve"> </w:t>
      </w:r>
      <w:r>
        <w:t>же</w:t>
      </w:r>
      <w:r>
        <w:rPr>
          <w:rFonts w:eastAsia="Times New Roman"/>
        </w:rPr>
        <w:t xml:space="preserve"> </w:t>
      </w:r>
      <w:r>
        <w:t>автора.</w:t>
      </w:r>
    </w:p>
    <w:p w:rsidR="00BF0399" w:rsidRPr="00FE3857" w:rsidRDefault="00BF0399" w:rsidP="00FE3857">
      <w:pPr>
        <w:ind w:firstLine="0"/>
      </w:pPr>
    </w:p>
    <w:p w:rsidR="00BF0399" w:rsidRDefault="00BF0399">
      <w:pPr>
        <w:rPr>
          <w:u w:val="single"/>
        </w:rPr>
      </w:pPr>
    </w:p>
    <w:p w:rsidR="00BF0399" w:rsidRDefault="00FE3857">
      <w:pPr>
        <w:rPr>
          <w:u w:val="single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266994</wp:posOffset>
            </wp:positionH>
            <wp:positionV relativeFrom="margin">
              <wp:posOffset>1522929</wp:posOffset>
            </wp:positionV>
            <wp:extent cx="2554605" cy="3547110"/>
            <wp:effectExtent l="0" t="0" r="0" b="0"/>
            <wp:wrapTight wrapText="bothSides">
              <wp:wrapPolygon edited="0">
                <wp:start x="0" y="0"/>
                <wp:lineTo x="0" y="21461"/>
                <wp:lineTo x="21423" y="21461"/>
                <wp:lineTo x="21423" y="0"/>
                <wp:lineTo x="0" y="0"/>
              </wp:wrapPolygon>
            </wp:wrapTight>
            <wp:docPr id="5" name="Рисунок 1" descr="http://www.hudojnik-impressionist.ru/img/dega/dega_b/10dega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hudojnik-impressionist.ru/img/dega/dega_b/10dega_b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354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F07BD0" w:rsidRDefault="00F07BD0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FE3857" w:rsidRDefault="00FE3857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p w:rsidR="00BF0399" w:rsidRDefault="00BF0399">
      <w:pPr>
        <w:rPr>
          <w:u w:val="single"/>
        </w:rPr>
      </w:pPr>
    </w:p>
    <w:tbl>
      <w:tblPr>
        <w:tblW w:w="0" w:type="auto"/>
        <w:tblInd w:w="6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</w:tblGrid>
      <w:tr w:rsidR="00BF0399" w:rsidTr="00387617">
        <w:tc>
          <w:tcPr>
            <w:tcW w:w="4361" w:type="dxa"/>
            <w:gridSpan w:val="2"/>
            <w:shd w:val="clear" w:color="auto" w:fill="auto"/>
            <w:vAlign w:val="center"/>
          </w:tcPr>
          <w:p w:rsidR="00BF0399" w:rsidRPr="00FE2397" w:rsidRDefault="00BF0399" w:rsidP="00387617">
            <w:pPr>
              <w:ind w:firstLine="0"/>
              <w:jc w:val="center"/>
              <w:rPr>
                <w:u w:val="single"/>
              </w:rPr>
            </w:pPr>
            <w:r w:rsidRPr="00FE2397">
              <w:rPr>
                <w:u w:val="single"/>
              </w:rPr>
              <w:t>Максимальная</w:t>
            </w:r>
            <w:r w:rsidRPr="00FE2397">
              <w:rPr>
                <w:rFonts w:eastAsia="Times New Roman"/>
                <w:u w:val="single"/>
              </w:rPr>
              <w:t xml:space="preserve"> </w:t>
            </w:r>
            <w:r w:rsidRPr="00FE2397">
              <w:rPr>
                <w:u w:val="single"/>
              </w:rPr>
              <w:t>оценка</w:t>
            </w:r>
            <w:r w:rsidRPr="00FE2397">
              <w:rPr>
                <w:rFonts w:eastAsia="Times New Roman"/>
                <w:u w:val="single"/>
              </w:rPr>
              <w:t xml:space="preserve"> </w:t>
            </w:r>
            <w:proofErr w:type="gramStart"/>
            <w:r w:rsidRPr="00FE2397">
              <w:rPr>
                <w:rFonts w:eastAsia="Times New Roman"/>
                <w:u w:val="single"/>
              </w:rPr>
              <w:t xml:space="preserve">– </w:t>
            </w:r>
            <w:r w:rsidRPr="00FE2397">
              <w:rPr>
                <w:rFonts w:eastAsia="Times New Roman"/>
                <w:b/>
                <w:u w:val="single"/>
              </w:rPr>
              <w:t xml:space="preserve"> </w:t>
            </w:r>
            <w:r w:rsidR="00737D48">
              <w:rPr>
                <w:rFonts w:eastAsia="Times New Roman"/>
                <w:b/>
                <w:u w:val="single"/>
              </w:rPr>
              <w:t>37</w:t>
            </w:r>
            <w:proofErr w:type="gramEnd"/>
            <w:r w:rsidR="00737D48">
              <w:rPr>
                <w:rFonts w:eastAsia="Times New Roman"/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балл</w:t>
            </w:r>
            <w:r w:rsidR="00737D48">
              <w:rPr>
                <w:b/>
                <w:u w:val="single"/>
              </w:rPr>
              <w:t>ов</w:t>
            </w:r>
          </w:p>
          <w:p w:rsidR="00BF0399" w:rsidRDefault="00BF0399" w:rsidP="00387617">
            <w:pPr>
              <w:ind w:firstLine="0"/>
              <w:jc w:val="center"/>
            </w:pPr>
          </w:p>
        </w:tc>
      </w:tr>
      <w:tr w:rsidR="00BF0399" w:rsidTr="00387617">
        <w:tc>
          <w:tcPr>
            <w:tcW w:w="2235" w:type="dxa"/>
            <w:shd w:val="clear" w:color="auto" w:fill="auto"/>
            <w:vAlign w:val="center"/>
          </w:tcPr>
          <w:p w:rsidR="00BF0399" w:rsidRDefault="00BF0399" w:rsidP="00387617">
            <w:pPr>
              <w:ind w:firstLine="0"/>
              <w:jc w:val="center"/>
            </w:pPr>
            <w:r>
              <w:t>Получено баллов</w:t>
            </w:r>
          </w:p>
        </w:tc>
        <w:tc>
          <w:tcPr>
            <w:tcW w:w="2126" w:type="dxa"/>
            <w:shd w:val="clear" w:color="auto" w:fill="auto"/>
          </w:tcPr>
          <w:p w:rsidR="00BF0399" w:rsidRDefault="00BF0399" w:rsidP="00387617">
            <w:pPr>
              <w:ind w:firstLine="0"/>
            </w:pPr>
          </w:p>
          <w:p w:rsidR="00BF0399" w:rsidRDefault="00BF0399" w:rsidP="00387617">
            <w:pPr>
              <w:ind w:firstLine="0"/>
            </w:pPr>
          </w:p>
        </w:tc>
      </w:tr>
    </w:tbl>
    <w:p w:rsidR="00362466" w:rsidRDefault="00362466">
      <w:pPr>
        <w:rPr>
          <w:b/>
          <w:i/>
        </w:rPr>
      </w:pPr>
      <w:r>
        <w:rPr>
          <w:b/>
          <w:i/>
        </w:rPr>
        <w:lastRenderedPageBreak/>
        <w:t>Даны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10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понятий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и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9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определений.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Соотнесите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понятия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с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их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определениями.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Вставьте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со</w:t>
      </w:r>
      <w:r w:rsidR="009B73EE">
        <w:rPr>
          <w:b/>
          <w:i/>
        </w:rPr>
        <w:t>от</w:t>
      </w:r>
      <w:r>
        <w:rPr>
          <w:b/>
          <w:i/>
        </w:rPr>
        <w:t>ветствующие</w:t>
      </w:r>
      <w:r>
        <w:rPr>
          <w:rFonts w:eastAsia="Times New Roman"/>
          <w:b/>
          <w:i/>
        </w:rPr>
        <w:t xml:space="preserve"> </w:t>
      </w:r>
      <w:r w:rsidR="006F52BE">
        <w:rPr>
          <w:b/>
          <w:i/>
        </w:rPr>
        <w:t>цифры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в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таблицу.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Дайте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определения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оставшемуся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понятию.</w:t>
      </w:r>
    </w:p>
    <w:p w:rsidR="00362466" w:rsidRDefault="00362466">
      <w:r>
        <w:t>1</w:t>
      </w:r>
      <w:r>
        <w:rPr>
          <w:rFonts w:eastAsia="Times New Roman"/>
        </w:rPr>
        <w:t xml:space="preserve"> – </w:t>
      </w:r>
      <w:r w:rsidR="006F52BE">
        <w:rPr>
          <w:rFonts w:eastAsia="Times New Roman"/>
        </w:rPr>
        <w:t>Рококо</w:t>
      </w:r>
      <w:r>
        <w:t>.</w:t>
      </w:r>
      <w:r>
        <w:rPr>
          <w:rFonts w:eastAsia="Times New Roman"/>
        </w:rPr>
        <w:t xml:space="preserve"> </w:t>
      </w:r>
      <w:r>
        <w:t>2</w:t>
      </w:r>
      <w:r>
        <w:rPr>
          <w:rFonts w:eastAsia="Times New Roman"/>
        </w:rPr>
        <w:t xml:space="preserve"> – </w:t>
      </w:r>
      <w:r w:rsidR="006F52BE">
        <w:rPr>
          <w:rFonts w:eastAsia="Times New Roman"/>
        </w:rPr>
        <w:t>Архитектура</w:t>
      </w:r>
      <w:r>
        <w:t>.</w:t>
      </w:r>
      <w:r>
        <w:rPr>
          <w:rFonts w:eastAsia="Times New Roman"/>
        </w:rPr>
        <w:t xml:space="preserve"> </w:t>
      </w:r>
      <w:r>
        <w:t>3</w:t>
      </w:r>
      <w:r>
        <w:rPr>
          <w:rFonts w:eastAsia="Times New Roman"/>
        </w:rPr>
        <w:t xml:space="preserve"> – </w:t>
      </w:r>
      <w:r w:rsidR="006F52BE">
        <w:rPr>
          <w:rFonts w:eastAsia="Times New Roman"/>
        </w:rPr>
        <w:t>Футуризм</w:t>
      </w:r>
      <w:r>
        <w:t>.</w:t>
      </w:r>
      <w:r>
        <w:rPr>
          <w:rFonts w:eastAsia="Times New Roman"/>
        </w:rPr>
        <w:t xml:space="preserve"> </w:t>
      </w:r>
      <w:r>
        <w:t>4</w:t>
      </w:r>
      <w:r>
        <w:rPr>
          <w:rFonts w:eastAsia="Times New Roman"/>
        </w:rPr>
        <w:t xml:space="preserve"> – </w:t>
      </w:r>
      <w:r w:rsidR="006F52BE">
        <w:rPr>
          <w:rFonts w:eastAsia="Times New Roman"/>
        </w:rPr>
        <w:t>Перфо</w:t>
      </w:r>
      <w:r w:rsidR="00860151">
        <w:rPr>
          <w:rFonts w:eastAsia="Times New Roman"/>
        </w:rPr>
        <w:t>р</w:t>
      </w:r>
      <w:r w:rsidR="006F52BE">
        <w:rPr>
          <w:rFonts w:eastAsia="Times New Roman"/>
        </w:rPr>
        <w:t>манс.</w:t>
      </w:r>
      <w:r>
        <w:rPr>
          <w:rFonts w:eastAsia="Times New Roman"/>
        </w:rPr>
        <w:t xml:space="preserve"> </w:t>
      </w:r>
      <w:r>
        <w:t>5</w:t>
      </w:r>
      <w:r>
        <w:rPr>
          <w:rFonts w:eastAsia="Times New Roman"/>
        </w:rPr>
        <w:t xml:space="preserve"> – </w:t>
      </w:r>
      <w:r w:rsidR="006F52BE">
        <w:rPr>
          <w:rFonts w:eastAsia="Times New Roman"/>
        </w:rPr>
        <w:t>Горельеф.</w:t>
      </w:r>
      <w:r>
        <w:rPr>
          <w:rFonts w:eastAsia="Times New Roman"/>
        </w:rPr>
        <w:t xml:space="preserve"> </w:t>
      </w:r>
      <w:r>
        <w:t>6</w:t>
      </w:r>
      <w:r>
        <w:rPr>
          <w:rFonts w:eastAsia="Times New Roman"/>
        </w:rPr>
        <w:t xml:space="preserve"> – </w:t>
      </w:r>
      <w:r w:rsidR="006F52BE">
        <w:rPr>
          <w:rFonts w:eastAsia="Times New Roman"/>
        </w:rPr>
        <w:t>Амфитеатр</w:t>
      </w:r>
      <w:r>
        <w:t>.</w:t>
      </w:r>
      <w:r>
        <w:rPr>
          <w:rFonts w:eastAsia="Times New Roman"/>
        </w:rPr>
        <w:t xml:space="preserve"> </w:t>
      </w:r>
      <w:r>
        <w:t>7</w:t>
      </w:r>
      <w:r>
        <w:rPr>
          <w:rFonts w:eastAsia="Times New Roman"/>
        </w:rPr>
        <w:t xml:space="preserve"> – </w:t>
      </w:r>
      <w:r w:rsidR="006F52BE">
        <w:rPr>
          <w:rFonts w:eastAsia="Times New Roman"/>
        </w:rPr>
        <w:t>Былина</w:t>
      </w:r>
      <w:r>
        <w:t>.</w:t>
      </w:r>
      <w:r>
        <w:rPr>
          <w:rFonts w:eastAsia="Times New Roman"/>
        </w:rPr>
        <w:t xml:space="preserve"> </w:t>
      </w:r>
      <w:r>
        <w:t>8</w:t>
      </w:r>
      <w:r>
        <w:rPr>
          <w:rFonts w:eastAsia="Times New Roman"/>
        </w:rPr>
        <w:t xml:space="preserve"> – </w:t>
      </w:r>
      <w:r w:rsidR="006F52BE">
        <w:rPr>
          <w:rFonts w:eastAsia="Times New Roman"/>
        </w:rPr>
        <w:t>Акварель</w:t>
      </w:r>
      <w:r>
        <w:t>.</w:t>
      </w:r>
      <w:r>
        <w:rPr>
          <w:rFonts w:eastAsia="Times New Roman"/>
        </w:rPr>
        <w:t xml:space="preserve"> </w:t>
      </w:r>
      <w:r>
        <w:t>9</w:t>
      </w:r>
      <w:r>
        <w:rPr>
          <w:rFonts w:eastAsia="Times New Roman"/>
        </w:rPr>
        <w:t xml:space="preserve"> – </w:t>
      </w:r>
      <w:r w:rsidR="006F52BE">
        <w:rPr>
          <w:rFonts w:eastAsia="Times New Roman"/>
        </w:rPr>
        <w:t>Алтарь</w:t>
      </w:r>
      <w:r>
        <w:t>.</w:t>
      </w:r>
      <w:r>
        <w:rPr>
          <w:rFonts w:eastAsia="Times New Roman"/>
        </w:rPr>
        <w:t xml:space="preserve"> </w:t>
      </w:r>
      <w:r>
        <w:t>10</w:t>
      </w:r>
      <w:r>
        <w:rPr>
          <w:rFonts w:eastAsia="Times New Roman"/>
        </w:rPr>
        <w:t xml:space="preserve"> – </w:t>
      </w:r>
      <w:r w:rsidR="006F52BE">
        <w:rPr>
          <w:rFonts w:eastAsia="Times New Roman"/>
        </w:rPr>
        <w:t>Баркарола.</w:t>
      </w:r>
    </w:p>
    <w:p w:rsidR="00362466" w:rsidRDefault="00362466"/>
    <w:p w:rsidR="00362466" w:rsidRDefault="00362466">
      <w:r>
        <w:t>А</w:t>
      </w:r>
      <w:r>
        <w:rPr>
          <w:rFonts w:eastAsia="Times New Roman"/>
        </w:rPr>
        <w:t xml:space="preserve"> – </w:t>
      </w:r>
      <w:r w:rsidR="006F52BE">
        <w:t>Ж</w:t>
      </w:r>
      <w:r w:rsidR="006F52BE" w:rsidRPr="006F52BE">
        <w:t>ертвенник</w:t>
      </w:r>
      <w:r w:rsidR="006F52BE">
        <w:t>, п</w:t>
      </w:r>
      <w:r w:rsidR="006F52BE" w:rsidRPr="006F52BE">
        <w:t xml:space="preserve">ервоначально – место для жертвоприношений на открытом воздухе. В </w:t>
      </w:r>
      <w:r w:rsidR="006F52BE">
        <w:t>Древней Греции и Древнем Р</w:t>
      </w:r>
      <w:r w:rsidR="006F52BE" w:rsidRPr="006F52BE">
        <w:t xml:space="preserve">име – отдельные сооружения, украшенные мрамором и рельефами. В христианских храмах </w:t>
      </w:r>
      <w:r w:rsidR="006F52BE">
        <w:t>– стол («</w:t>
      </w:r>
      <w:r w:rsidR="006F52BE" w:rsidRPr="006F52BE">
        <w:t>престол</w:t>
      </w:r>
      <w:r w:rsidR="006F52BE">
        <w:t>»</w:t>
      </w:r>
      <w:r w:rsidR="006F52BE" w:rsidRPr="006F52BE">
        <w:t>), на котором совершалось священное таин</w:t>
      </w:r>
      <w:r w:rsidR="006F52BE">
        <w:t>ство</w:t>
      </w:r>
      <w:r>
        <w:t>.</w:t>
      </w:r>
    </w:p>
    <w:p w:rsidR="006F52BE" w:rsidRDefault="00362466">
      <w:r>
        <w:t>Б</w:t>
      </w:r>
      <w:r>
        <w:rPr>
          <w:rFonts w:eastAsia="Times New Roman"/>
        </w:rPr>
        <w:t xml:space="preserve"> – </w:t>
      </w:r>
      <w:r w:rsidR="006F52BE">
        <w:t>Р</w:t>
      </w:r>
      <w:r w:rsidR="006F52BE" w:rsidRPr="006F52BE">
        <w:t xml:space="preserve">азновидность выпуклого рельефа, в котором изображение выступает над плоскостью фона более, чем на половину объёма. Некоторые элементы могут быть совсем отделены от плоскости. </w:t>
      </w:r>
    </w:p>
    <w:p w:rsidR="00860151" w:rsidRDefault="00362466">
      <w:r>
        <w:t>В</w:t>
      </w:r>
      <w:r>
        <w:rPr>
          <w:rFonts w:eastAsia="Times New Roman"/>
        </w:rPr>
        <w:t xml:space="preserve"> – </w:t>
      </w:r>
      <w:r w:rsidR="00860151">
        <w:t>С</w:t>
      </w:r>
      <w:r w:rsidR="00860151" w:rsidRPr="00860151">
        <w:t xml:space="preserve">тилевое направление в европейском искусстве </w:t>
      </w:r>
      <w:r w:rsidR="00860151">
        <w:t>1</w:t>
      </w:r>
      <w:r w:rsidR="00860151" w:rsidRPr="00860151">
        <w:t xml:space="preserve"> пол</w:t>
      </w:r>
      <w:r w:rsidR="00860151">
        <w:t xml:space="preserve">. </w:t>
      </w:r>
      <w:r w:rsidR="00860151">
        <w:rPr>
          <w:lang w:val="en-US"/>
        </w:rPr>
        <w:t>XVIII</w:t>
      </w:r>
      <w:r w:rsidR="00860151">
        <w:t xml:space="preserve"> </w:t>
      </w:r>
      <w:r w:rsidR="00860151" w:rsidRPr="00860151">
        <w:t xml:space="preserve">в. </w:t>
      </w:r>
      <w:r w:rsidR="00860151">
        <w:t>Х</w:t>
      </w:r>
      <w:r w:rsidR="00860151" w:rsidRPr="00860151">
        <w:t>арактерны гедонистические настроения, уход в мир иллюзорной и идиллической театральной игры, пристрастие к идиллически-пастор</w:t>
      </w:r>
      <w:r w:rsidR="00860151">
        <w:t xml:space="preserve">альным </w:t>
      </w:r>
      <w:r w:rsidR="00860151" w:rsidRPr="00860151">
        <w:t>сюжет</w:t>
      </w:r>
      <w:r w:rsidR="00860151">
        <w:t>ам</w:t>
      </w:r>
      <w:r w:rsidR="00860151" w:rsidRPr="00860151">
        <w:t xml:space="preserve">. </w:t>
      </w:r>
      <w:r w:rsidR="00860151">
        <w:t>В</w:t>
      </w:r>
      <w:r w:rsidR="00860151" w:rsidRPr="00860151">
        <w:t xml:space="preserve"> области архитектуры сказалось в характере декора, приобретшего подчеркнуто изящные, утонченно-усложненные формы.</w:t>
      </w:r>
    </w:p>
    <w:p w:rsidR="00860151" w:rsidRDefault="00362466">
      <w:r>
        <w:t>Г</w:t>
      </w:r>
      <w:r>
        <w:rPr>
          <w:rFonts w:eastAsia="Times New Roman"/>
        </w:rPr>
        <w:t xml:space="preserve"> – </w:t>
      </w:r>
      <w:r w:rsidR="00860151">
        <w:t>Ф</w:t>
      </w:r>
      <w:r w:rsidR="00860151" w:rsidRPr="00860151">
        <w:t>орма современного искусства, в которой произведение составляют действия художника или группы в определённо</w:t>
      </w:r>
      <w:r w:rsidR="00860151">
        <w:t xml:space="preserve">м месте и в определённое время, </w:t>
      </w:r>
      <w:r w:rsidR="00860151" w:rsidRPr="00860151">
        <w:t>люб</w:t>
      </w:r>
      <w:r w:rsidR="00860151">
        <w:t>ая</w:t>
      </w:r>
      <w:r w:rsidR="00860151" w:rsidRPr="00860151">
        <w:t xml:space="preserve"> ситуаци</w:t>
      </w:r>
      <w:r w:rsidR="00860151">
        <w:t xml:space="preserve">я, </w:t>
      </w:r>
      <w:r w:rsidR="00860151" w:rsidRPr="00860151">
        <w:t>включающ</w:t>
      </w:r>
      <w:r w:rsidR="00860151">
        <w:t>ая</w:t>
      </w:r>
      <w:r w:rsidR="00860151" w:rsidRPr="00860151">
        <w:t xml:space="preserve"> четыре базовых элемента: время, место, тело художника и отношение художника и зрителя. </w:t>
      </w:r>
    </w:p>
    <w:p w:rsidR="00860151" w:rsidRDefault="00362466">
      <w:r>
        <w:t>Д</w:t>
      </w:r>
      <w:r>
        <w:rPr>
          <w:rFonts w:eastAsia="Times New Roman"/>
        </w:rPr>
        <w:t xml:space="preserve"> – </w:t>
      </w:r>
      <w:r w:rsidR="00860151">
        <w:t>Р</w:t>
      </w:r>
      <w:r w:rsidR="00860151" w:rsidRPr="00860151">
        <w:t xml:space="preserve">од песни, распространенный в Венеции, а также название вокальных и инструментальных пьес созерцательного певучего характера с плавным, </w:t>
      </w:r>
      <w:r w:rsidR="00860151">
        <w:t xml:space="preserve">покачивающимся аккомпанементом. </w:t>
      </w:r>
      <w:r w:rsidR="00860151" w:rsidRPr="00860151">
        <w:t xml:space="preserve"> </w:t>
      </w:r>
    </w:p>
    <w:p w:rsidR="00860151" w:rsidRDefault="00362466">
      <w:r>
        <w:t>Е</w:t>
      </w:r>
      <w:r>
        <w:rPr>
          <w:rFonts w:eastAsia="Times New Roman"/>
        </w:rPr>
        <w:t xml:space="preserve"> – </w:t>
      </w:r>
      <w:r w:rsidR="00860151">
        <w:t>П</w:t>
      </w:r>
      <w:r w:rsidR="00860151" w:rsidRPr="00860151">
        <w:t>роизведение русского народного эпоса, повествование о былых временах, о подвигах народных героев</w:t>
      </w:r>
      <w:r w:rsidR="00860151">
        <w:t>. Н</w:t>
      </w:r>
      <w:r w:rsidR="00860151" w:rsidRPr="00860151">
        <w:t>осит характер неторопливого плавного речитатива, подобного напевной речи; иногда сопровождается игрой на гуслях и других музыкальных инструментах.</w:t>
      </w:r>
    </w:p>
    <w:p w:rsidR="00860151" w:rsidRDefault="00362466" w:rsidP="00860151">
      <w:r>
        <w:t>Ж</w:t>
      </w:r>
      <w:r>
        <w:rPr>
          <w:rFonts w:eastAsia="Times New Roman"/>
        </w:rPr>
        <w:t xml:space="preserve"> – </w:t>
      </w:r>
      <w:r w:rsidR="00860151">
        <w:t>Древнеримское монументальное здание для зрелищ (боев гладиаторов, травли диких зверей, т</w:t>
      </w:r>
      <w:r w:rsidR="00E07941">
        <w:t xml:space="preserve">еатрализованных представлений), </w:t>
      </w:r>
      <w:r w:rsidR="00860151">
        <w:t>эллипсовидные в плане сооружения без крыши, с ареной посередине, окруженные местами для зрителей повышающимися усту</w:t>
      </w:r>
      <w:r w:rsidR="00E07941">
        <w:t>пами.</w:t>
      </w:r>
    </w:p>
    <w:p w:rsidR="008A6DF8" w:rsidRDefault="00362466">
      <w:r>
        <w:t>З</w:t>
      </w:r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 xml:space="preserve">– </w:t>
      </w:r>
      <w:r w:rsidR="008A6DF8" w:rsidRPr="008A6DF8">
        <w:rPr>
          <w:rFonts w:eastAsia="Times New Roman"/>
        </w:rPr>
        <w:t xml:space="preserve"> лит</w:t>
      </w:r>
      <w:proofErr w:type="gramEnd"/>
      <w:r w:rsidR="008A6DF8" w:rsidRPr="008A6DF8">
        <w:rPr>
          <w:rFonts w:eastAsia="Times New Roman"/>
        </w:rPr>
        <w:t>epaтypнo-xyдoжecтвeннoe направление в искусстве нач</w:t>
      </w:r>
      <w:r w:rsidR="008A6DF8">
        <w:rPr>
          <w:rFonts w:eastAsia="Times New Roman"/>
        </w:rPr>
        <w:t>.</w:t>
      </w:r>
      <w:r w:rsidR="008A6DF8" w:rsidRPr="008A6DF8">
        <w:rPr>
          <w:rFonts w:eastAsia="Times New Roman"/>
        </w:rPr>
        <w:t xml:space="preserve"> </w:t>
      </w:r>
      <w:r w:rsidR="008A6DF8">
        <w:rPr>
          <w:rFonts w:eastAsia="Times New Roman"/>
          <w:lang w:val="en-US"/>
        </w:rPr>
        <w:t>XX</w:t>
      </w:r>
      <w:r w:rsidR="008A6DF8" w:rsidRPr="008A6DF8">
        <w:rPr>
          <w:rFonts w:eastAsia="Times New Roman"/>
        </w:rPr>
        <w:t xml:space="preserve"> века в Италии и в России, подразумевает культ будущего и дискриминацию прошлого вместе с настоящим.</w:t>
      </w:r>
      <w:r w:rsidR="008A6DF8">
        <w:rPr>
          <w:rFonts w:eastAsia="Times New Roman"/>
        </w:rPr>
        <w:t xml:space="preserve"> </w:t>
      </w:r>
    </w:p>
    <w:p w:rsidR="00362466" w:rsidRDefault="00362466">
      <w:r>
        <w:t>И</w:t>
      </w:r>
      <w:r>
        <w:rPr>
          <w:rFonts w:eastAsia="Times New Roman"/>
        </w:rPr>
        <w:t xml:space="preserve"> – </w:t>
      </w:r>
      <w:r w:rsidR="008A6DF8">
        <w:t>Ж</w:t>
      </w:r>
      <w:r w:rsidR="008A6DF8" w:rsidRPr="008A6DF8">
        <w:t>ивописная техника, использующая специальные краски, образующие прозрачную взвесь тонкого пигмента при растворении в воде, и позволяющая за счёт этого создавать эффект лёгкости, воздушности и тонких цветовых переходов.</w:t>
      </w:r>
    </w:p>
    <w:p w:rsidR="00362466" w:rsidRDefault="00362466">
      <w:pPr>
        <w:rPr>
          <w:b/>
        </w:rPr>
      </w:pPr>
    </w:p>
    <w:tbl>
      <w:tblPr>
        <w:tblW w:w="108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9"/>
        <w:gridCol w:w="1210"/>
        <w:gridCol w:w="1209"/>
        <w:gridCol w:w="1210"/>
        <w:gridCol w:w="1209"/>
        <w:gridCol w:w="1210"/>
        <w:gridCol w:w="1209"/>
        <w:gridCol w:w="1210"/>
        <w:gridCol w:w="1210"/>
      </w:tblGrid>
      <w:tr w:rsidR="006F52BE" w:rsidTr="00D15FF1">
        <w:trPr>
          <w:trHeight w:val="469"/>
        </w:trPr>
        <w:tc>
          <w:tcPr>
            <w:tcW w:w="1209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  <w:r>
              <w:t>А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  <w:r>
              <w:t>Б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  <w:r>
              <w:t>В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  <w:r>
              <w:t>Г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  <w:r>
              <w:t>Д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  <w:r>
              <w:t>Е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  <w:r>
              <w:t>Ж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  <w:r>
              <w:t>З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  <w:r>
              <w:t>И</w:t>
            </w:r>
          </w:p>
        </w:tc>
      </w:tr>
      <w:tr w:rsidR="006F52BE" w:rsidTr="00D15FF1">
        <w:trPr>
          <w:trHeight w:val="469"/>
        </w:trPr>
        <w:tc>
          <w:tcPr>
            <w:tcW w:w="1209" w:type="dxa"/>
            <w:shd w:val="clear" w:color="auto" w:fill="auto"/>
            <w:vAlign w:val="center"/>
          </w:tcPr>
          <w:p w:rsidR="006F52BE" w:rsidRDefault="00FE3857" w:rsidP="009B73EE">
            <w:pPr>
              <w:snapToGrid w:val="0"/>
              <w:ind w:firstLine="0"/>
              <w:jc w:val="center"/>
            </w:pPr>
            <w:r>
              <w:t>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6F52BE" w:rsidRDefault="006F52BE" w:rsidP="009B73EE">
            <w:pPr>
              <w:snapToGrid w:val="0"/>
              <w:ind w:firstLine="0"/>
              <w:jc w:val="center"/>
            </w:pPr>
          </w:p>
        </w:tc>
      </w:tr>
      <w:tr w:rsidR="006F52BE" w:rsidTr="006F52BE">
        <w:tc>
          <w:tcPr>
            <w:tcW w:w="10886" w:type="dxa"/>
            <w:gridSpan w:val="9"/>
            <w:shd w:val="clear" w:color="auto" w:fill="auto"/>
            <w:vAlign w:val="center"/>
          </w:tcPr>
          <w:p w:rsidR="00D15FF1" w:rsidRDefault="00D15FF1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  <w:p w:rsidR="005C6B68" w:rsidRDefault="005C6B68" w:rsidP="00D15FF1">
            <w:pPr>
              <w:snapToGrid w:val="0"/>
              <w:ind w:firstLine="0"/>
            </w:pPr>
          </w:p>
        </w:tc>
      </w:tr>
    </w:tbl>
    <w:p w:rsidR="00362466" w:rsidRDefault="00362466"/>
    <w:tbl>
      <w:tblPr>
        <w:tblW w:w="0" w:type="auto"/>
        <w:tblInd w:w="6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</w:tblGrid>
      <w:tr w:rsidR="009B73EE" w:rsidTr="00387617">
        <w:tc>
          <w:tcPr>
            <w:tcW w:w="4361" w:type="dxa"/>
            <w:gridSpan w:val="2"/>
            <w:shd w:val="clear" w:color="auto" w:fill="auto"/>
            <w:vAlign w:val="center"/>
          </w:tcPr>
          <w:p w:rsidR="009B73EE" w:rsidRPr="00FE2397" w:rsidRDefault="009B73EE" w:rsidP="00387617">
            <w:pPr>
              <w:ind w:firstLine="0"/>
              <w:jc w:val="center"/>
              <w:rPr>
                <w:u w:val="single"/>
              </w:rPr>
            </w:pPr>
            <w:r w:rsidRPr="00FE2397">
              <w:rPr>
                <w:u w:val="single"/>
              </w:rPr>
              <w:t>Максимальная</w:t>
            </w:r>
            <w:r w:rsidRPr="00FE2397">
              <w:rPr>
                <w:rFonts w:eastAsia="Times New Roman"/>
                <w:u w:val="single"/>
              </w:rPr>
              <w:t xml:space="preserve"> </w:t>
            </w:r>
            <w:r w:rsidRPr="00FE2397">
              <w:rPr>
                <w:u w:val="single"/>
              </w:rPr>
              <w:t>оценка</w:t>
            </w:r>
            <w:r w:rsidRPr="00FE2397">
              <w:rPr>
                <w:rFonts w:eastAsia="Times New Roman"/>
                <w:u w:val="single"/>
              </w:rPr>
              <w:t xml:space="preserve"> – </w:t>
            </w:r>
            <w:r>
              <w:rPr>
                <w:b/>
                <w:u w:val="single"/>
              </w:rPr>
              <w:t>20</w:t>
            </w:r>
            <w:r w:rsidRPr="00FE2397">
              <w:rPr>
                <w:rFonts w:eastAsia="Times New Roman"/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баллов</w:t>
            </w:r>
          </w:p>
          <w:p w:rsidR="009B73EE" w:rsidRDefault="009B73EE" w:rsidP="00387617">
            <w:pPr>
              <w:ind w:firstLine="0"/>
              <w:jc w:val="center"/>
            </w:pPr>
          </w:p>
        </w:tc>
      </w:tr>
      <w:tr w:rsidR="009B73EE" w:rsidTr="00387617">
        <w:tc>
          <w:tcPr>
            <w:tcW w:w="2235" w:type="dxa"/>
            <w:shd w:val="clear" w:color="auto" w:fill="auto"/>
            <w:vAlign w:val="center"/>
          </w:tcPr>
          <w:p w:rsidR="009B73EE" w:rsidRDefault="009B73EE" w:rsidP="00387617">
            <w:pPr>
              <w:ind w:firstLine="0"/>
              <w:jc w:val="center"/>
            </w:pPr>
            <w:r>
              <w:t>Получено баллов</w:t>
            </w:r>
          </w:p>
        </w:tc>
        <w:tc>
          <w:tcPr>
            <w:tcW w:w="2126" w:type="dxa"/>
            <w:shd w:val="clear" w:color="auto" w:fill="auto"/>
          </w:tcPr>
          <w:p w:rsidR="009B73EE" w:rsidRDefault="009B73EE" w:rsidP="00387617">
            <w:pPr>
              <w:ind w:firstLine="0"/>
            </w:pPr>
          </w:p>
          <w:p w:rsidR="009B73EE" w:rsidRDefault="009B73EE" w:rsidP="00387617">
            <w:pPr>
              <w:ind w:firstLine="0"/>
            </w:pPr>
          </w:p>
        </w:tc>
      </w:tr>
    </w:tbl>
    <w:p w:rsidR="005C6B68" w:rsidRDefault="005C6B68" w:rsidP="00C75B3A">
      <w:pPr>
        <w:rPr>
          <w:b/>
          <w:u w:val="single"/>
        </w:rPr>
      </w:pPr>
    </w:p>
    <w:p w:rsidR="00FE3857" w:rsidRDefault="00FE3857" w:rsidP="00C75B3A">
      <w:pPr>
        <w:rPr>
          <w:b/>
          <w:u w:val="single"/>
        </w:rPr>
      </w:pPr>
    </w:p>
    <w:p w:rsidR="00C75B3A" w:rsidRDefault="004C5BF8" w:rsidP="00C75B3A">
      <w:pPr>
        <w:rPr>
          <w:b/>
          <w:u w:val="single"/>
        </w:rPr>
      </w:pPr>
      <w:r>
        <w:rPr>
          <w:b/>
          <w:u w:val="single"/>
        </w:rPr>
        <w:lastRenderedPageBreak/>
        <w:t>6</w:t>
      </w:r>
      <w:r w:rsidR="00C75B3A">
        <w:rPr>
          <w:b/>
          <w:u w:val="single"/>
        </w:rPr>
        <w:t xml:space="preserve"> задание</w:t>
      </w:r>
    </w:p>
    <w:p w:rsidR="00C75B3A" w:rsidRDefault="00C75B3A" w:rsidP="00C75B3A">
      <w:pPr>
        <w:rPr>
          <w:b/>
          <w:i/>
        </w:rPr>
      </w:pPr>
      <w:r>
        <w:rPr>
          <w:b/>
          <w:i/>
        </w:rPr>
        <w:t>Определите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художественное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полотно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по</w:t>
      </w:r>
      <w:r>
        <w:rPr>
          <w:rFonts w:eastAsia="Times New Roman"/>
          <w:b/>
          <w:i/>
        </w:rPr>
        <w:t xml:space="preserve"> </w:t>
      </w:r>
      <w:r>
        <w:rPr>
          <w:b/>
          <w:i/>
        </w:rPr>
        <w:t>фрагменту.</w:t>
      </w:r>
    </w:p>
    <w:p w:rsidR="00C75B3A" w:rsidRDefault="00FE3857" w:rsidP="006E446E">
      <w:pPr>
        <w:pStyle w:val="a8"/>
        <w:numPr>
          <w:ilvl w:val="0"/>
          <w:numId w:val="7"/>
        </w:numPr>
        <w:ind w:left="284" w:hanging="28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38100</wp:posOffset>
            </wp:positionH>
            <wp:positionV relativeFrom="margin">
              <wp:posOffset>361950</wp:posOffset>
            </wp:positionV>
            <wp:extent cx="2114550" cy="1990725"/>
            <wp:effectExtent l="0" t="0" r="0" b="0"/>
            <wp:wrapSquare wrapText="bothSides"/>
            <wp:docPr id="6" name="Рисунок 1" descr="http://nearyou.ru/nesterov/t89varfol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nearyou.ru/nesterov/t89varfolom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B3A">
        <w:t>Напишите</w:t>
      </w:r>
      <w:r w:rsidR="00C75B3A">
        <w:rPr>
          <w:rFonts w:eastAsia="Times New Roman"/>
        </w:rPr>
        <w:t xml:space="preserve"> </w:t>
      </w:r>
      <w:r w:rsidR="00C75B3A">
        <w:t>название</w:t>
      </w:r>
      <w:r w:rsidR="00C75B3A">
        <w:rPr>
          <w:rFonts w:eastAsia="Times New Roman"/>
        </w:rPr>
        <w:t xml:space="preserve"> </w:t>
      </w:r>
      <w:r w:rsidR="00C75B3A">
        <w:t>работы</w:t>
      </w:r>
      <w:r w:rsidR="00C75B3A">
        <w:rPr>
          <w:rFonts w:eastAsia="Times New Roman"/>
        </w:rPr>
        <w:t xml:space="preserve"> </w:t>
      </w:r>
      <w:r w:rsidR="00C75B3A">
        <w:t>и</w:t>
      </w:r>
      <w:r w:rsidR="00C75B3A">
        <w:rPr>
          <w:rFonts w:eastAsia="Times New Roman"/>
        </w:rPr>
        <w:t xml:space="preserve"> </w:t>
      </w:r>
      <w:r w:rsidR="00C75B3A">
        <w:t>имя</w:t>
      </w:r>
      <w:r w:rsidR="00C75B3A">
        <w:rPr>
          <w:rFonts w:eastAsia="Times New Roman"/>
        </w:rPr>
        <w:t xml:space="preserve"> </w:t>
      </w:r>
      <w:r w:rsidR="00C75B3A">
        <w:t>ее</w:t>
      </w:r>
      <w:r w:rsidR="00C75B3A">
        <w:rPr>
          <w:rFonts w:eastAsia="Times New Roman"/>
        </w:rPr>
        <w:t xml:space="preserve"> </w:t>
      </w:r>
      <w:r w:rsidR="00C75B3A">
        <w:t>автора.</w:t>
      </w:r>
    </w:p>
    <w:p w:rsidR="00C75B3A" w:rsidRDefault="00C75B3A" w:rsidP="006E446E">
      <w:pPr>
        <w:pStyle w:val="a8"/>
        <w:numPr>
          <w:ilvl w:val="0"/>
          <w:numId w:val="7"/>
        </w:numPr>
        <w:ind w:left="284" w:hanging="284"/>
      </w:pPr>
      <w:r>
        <w:t>Опишите</w:t>
      </w:r>
      <w:r>
        <w:rPr>
          <w:rFonts w:eastAsia="Times New Roman"/>
        </w:rPr>
        <w:t xml:space="preserve"> </w:t>
      </w:r>
      <w:r w:rsidR="006E446E">
        <w:rPr>
          <w:rFonts w:eastAsia="Times New Roman"/>
        </w:rPr>
        <w:t xml:space="preserve">сюжет и </w:t>
      </w:r>
      <w:r>
        <w:t>общую</w:t>
      </w:r>
      <w:r>
        <w:rPr>
          <w:rFonts w:eastAsia="Times New Roman"/>
        </w:rPr>
        <w:t xml:space="preserve"> </w:t>
      </w:r>
      <w:r>
        <w:t>композицию</w:t>
      </w:r>
      <w:r>
        <w:rPr>
          <w:rFonts w:eastAsia="Times New Roman"/>
        </w:rPr>
        <w:t xml:space="preserve"> </w:t>
      </w:r>
      <w:r>
        <w:t>работы.</w:t>
      </w:r>
    </w:p>
    <w:p w:rsidR="00C75B3A" w:rsidRDefault="00C75B3A" w:rsidP="006E446E">
      <w:pPr>
        <w:pStyle w:val="a8"/>
        <w:numPr>
          <w:ilvl w:val="0"/>
          <w:numId w:val="7"/>
        </w:numPr>
        <w:ind w:left="284" w:hanging="284"/>
      </w:pPr>
      <w:r>
        <w:t>Какую</w:t>
      </w:r>
      <w:r>
        <w:rPr>
          <w:rFonts w:eastAsia="Times New Roman"/>
        </w:rPr>
        <w:t xml:space="preserve"> </w:t>
      </w:r>
      <w:r>
        <w:t>часть</w:t>
      </w:r>
      <w:r>
        <w:rPr>
          <w:rFonts w:eastAsia="Times New Roman"/>
        </w:rPr>
        <w:t xml:space="preserve"> </w:t>
      </w:r>
      <w:r>
        <w:t>в</w:t>
      </w:r>
      <w:r>
        <w:rPr>
          <w:rFonts w:eastAsia="Times New Roman"/>
        </w:rPr>
        <w:t xml:space="preserve"> </w:t>
      </w:r>
      <w:r>
        <w:t>композиции</w:t>
      </w:r>
      <w:r>
        <w:rPr>
          <w:rFonts w:eastAsia="Times New Roman"/>
        </w:rPr>
        <w:t xml:space="preserve"> </w:t>
      </w:r>
      <w:r>
        <w:t>занимает</w:t>
      </w:r>
      <w:r>
        <w:rPr>
          <w:rFonts w:eastAsia="Times New Roman"/>
        </w:rPr>
        <w:t xml:space="preserve"> </w:t>
      </w:r>
      <w:r>
        <w:t>представленный</w:t>
      </w:r>
      <w:r>
        <w:rPr>
          <w:rFonts w:eastAsia="Times New Roman"/>
        </w:rPr>
        <w:t xml:space="preserve"> </w:t>
      </w:r>
      <w:r>
        <w:t>фрагмент?</w:t>
      </w:r>
    </w:p>
    <w:p w:rsidR="00C75B3A" w:rsidRDefault="00C75B3A" w:rsidP="006E446E">
      <w:pPr>
        <w:pStyle w:val="a8"/>
        <w:numPr>
          <w:ilvl w:val="0"/>
          <w:numId w:val="7"/>
        </w:numPr>
        <w:ind w:left="284" w:hanging="284"/>
      </w:pPr>
      <w:r>
        <w:t>Назовите</w:t>
      </w:r>
      <w:r>
        <w:rPr>
          <w:rFonts w:eastAsia="Times New Roman"/>
        </w:rPr>
        <w:t xml:space="preserve"> </w:t>
      </w:r>
      <w:r>
        <w:t>значимые</w:t>
      </w:r>
      <w:r>
        <w:rPr>
          <w:rFonts w:eastAsia="Times New Roman"/>
        </w:rPr>
        <w:t xml:space="preserve"> </w:t>
      </w:r>
      <w:r>
        <w:t>запоминающиеся</w:t>
      </w:r>
      <w:r>
        <w:rPr>
          <w:rFonts w:eastAsia="Times New Roman"/>
        </w:rPr>
        <w:t xml:space="preserve"> </w:t>
      </w:r>
      <w:r>
        <w:t>детали</w:t>
      </w:r>
      <w:r>
        <w:rPr>
          <w:rFonts w:eastAsia="Times New Roman"/>
        </w:rPr>
        <w:t xml:space="preserve"> </w:t>
      </w:r>
      <w:r>
        <w:t>и</w:t>
      </w:r>
      <w:r>
        <w:rPr>
          <w:rFonts w:eastAsia="Times New Roman"/>
        </w:rPr>
        <w:t xml:space="preserve"> </w:t>
      </w:r>
      <w:r>
        <w:t>их</w:t>
      </w:r>
      <w:r>
        <w:rPr>
          <w:rFonts w:eastAsia="Times New Roman"/>
        </w:rPr>
        <w:t xml:space="preserve"> </w:t>
      </w:r>
      <w:r>
        <w:t>функции.</w:t>
      </w:r>
    </w:p>
    <w:p w:rsidR="00C75B3A" w:rsidRDefault="00C75B3A" w:rsidP="006E446E">
      <w:pPr>
        <w:pStyle w:val="a8"/>
        <w:numPr>
          <w:ilvl w:val="0"/>
          <w:numId w:val="7"/>
        </w:numPr>
        <w:ind w:left="284" w:hanging="284"/>
      </w:pPr>
      <w:r>
        <w:t>Определите</w:t>
      </w:r>
      <w:r>
        <w:rPr>
          <w:rFonts w:eastAsia="Times New Roman"/>
        </w:rPr>
        <w:t xml:space="preserve"> </w:t>
      </w:r>
      <w:r>
        <w:t>общее</w:t>
      </w:r>
      <w:r>
        <w:rPr>
          <w:rFonts w:eastAsia="Times New Roman"/>
        </w:rPr>
        <w:t xml:space="preserve"> </w:t>
      </w:r>
      <w:r>
        <w:t>настроение</w:t>
      </w:r>
      <w:r>
        <w:rPr>
          <w:rFonts w:eastAsia="Times New Roman"/>
        </w:rPr>
        <w:t xml:space="preserve"> </w:t>
      </w:r>
      <w:r>
        <w:t>работы.</w:t>
      </w:r>
    </w:p>
    <w:p w:rsidR="00C75B3A" w:rsidRDefault="00C75B3A" w:rsidP="006E446E">
      <w:pPr>
        <w:pStyle w:val="a8"/>
        <w:numPr>
          <w:ilvl w:val="0"/>
          <w:numId w:val="7"/>
        </w:numPr>
        <w:ind w:left="284" w:hanging="284"/>
      </w:pPr>
      <w:r>
        <w:t>Укажите</w:t>
      </w:r>
      <w:r>
        <w:rPr>
          <w:rFonts w:eastAsia="Times New Roman"/>
        </w:rPr>
        <w:t xml:space="preserve"> </w:t>
      </w:r>
      <w:r>
        <w:t>время</w:t>
      </w:r>
      <w:r>
        <w:rPr>
          <w:rFonts w:eastAsia="Times New Roman"/>
        </w:rPr>
        <w:t xml:space="preserve"> </w:t>
      </w:r>
      <w:r>
        <w:t>создания</w:t>
      </w:r>
      <w:r>
        <w:rPr>
          <w:rFonts w:eastAsia="Times New Roman"/>
        </w:rPr>
        <w:t xml:space="preserve"> </w:t>
      </w:r>
      <w:r w:rsidR="006E446E">
        <w:rPr>
          <w:rFonts w:eastAsia="Times New Roman"/>
        </w:rPr>
        <w:t xml:space="preserve">полотна </w:t>
      </w:r>
      <w:r>
        <w:t>и</w:t>
      </w:r>
      <w:r>
        <w:rPr>
          <w:rFonts w:eastAsia="Times New Roman"/>
        </w:rPr>
        <w:t xml:space="preserve"> </w:t>
      </w:r>
      <w:r>
        <w:t>характерные</w:t>
      </w:r>
      <w:r>
        <w:rPr>
          <w:rFonts w:eastAsia="Times New Roman"/>
        </w:rPr>
        <w:t xml:space="preserve"> </w:t>
      </w:r>
      <w:r>
        <w:t>черты</w:t>
      </w:r>
      <w:r>
        <w:rPr>
          <w:rFonts w:eastAsia="Times New Roman"/>
        </w:rPr>
        <w:t xml:space="preserve"> </w:t>
      </w:r>
      <w:r>
        <w:t>искусства</w:t>
      </w:r>
      <w:r>
        <w:rPr>
          <w:rFonts w:eastAsia="Times New Roman"/>
        </w:rPr>
        <w:t xml:space="preserve"> </w:t>
      </w:r>
      <w:r>
        <w:t>этого</w:t>
      </w:r>
      <w:r>
        <w:rPr>
          <w:rFonts w:eastAsia="Times New Roman"/>
        </w:rPr>
        <w:t xml:space="preserve"> </w:t>
      </w:r>
      <w:r>
        <w:t>времени.</w:t>
      </w:r>
    </w:p>
    <w:p w:rsidR="00C75B3A" w:rsidRDefault="00C75B3A" w:rsidP="006E446E">
      <w:pPr>
        <w:pStyle w:val="a8"/>
        <w:numPr>
          <w:ilvl w:val="0"/>
          <w:numId w:val="7"/>
        </w:numPr>
        <w:ind w:left="284" w:hanging="284"/>
      </w:pPr>
      <w:r>
        <w:t>Укажите</w:t>
      </w:r>
      <w:r>
        <w:rPr>
          <w:rFonts w:eastAsia="Times New Roman"/>
        </w:rPr>
        <w:t xml:space="preserve"> </w:t>
      </w:r>
      <w:r>
        <w:t>три</w:t>
      </w:r>
      <w:r>
        <w:rPr>
          <w:rFonts w:eastAsia="Times New Roman"/>
        </w:rPr>
        <w:t xml:space="preserve"> </w:t>
      </w:r>
      <w:r>
        <w:t>известные</w:t>
      </w:r>
      <w:r>
        <w:rPr>
          <w:rFonts w:eastAsia="Times New Roman"/>
        </w:rPr>
        <w:t xml:space="preserve"> </w:t>
      </w:r>
      <w:r>
        <w:t>работы</w:t>
      </w:r>
      <w:r>
        <w:rPr>
          <w:rFonts w:eastAsia="Times New Roman"/>
        </w:rPr>
        <w:t xml:space="preserve"> </w:t>
      </w:r>
      <w:r>
        <w:t>этого</w:t>
      </w:r>
      <w:r>
        <w:rPr>
          <w:rFonts w:eastAsia="Times New Roman"/>
        </w:rPr>
        <w:t xml:space="preserve"> </w:t>
      </w:r>
      <w:r>
        <w:t>же</w:t>
      </w:r>
      <w:r>
        <w:rPr>
          <w:rFonts w:eastAsia="Times New Roman"/>
        </w:rPr>
        <w:t xml:space="preserve"> </w:t>
      </w:r>
      <w:r>
        <w:t>художника.</w:t>
      </w:r>
    </w:p>
    <w:p w:rsidR="004C5BF8" w:rsidRDefault="00986642" w:rsidP="006E446E">
      <w:pPr>
        <w:pStyle w:val="a8"/>
        <w:numPr>
          <w:ilvl w:val="0"/>
          <w:numId w:val="7"/>
        </w:numPr>
        <w:ind w:left="284" w:hanging="284"/>
      </w:pPr>
      <w:r>
        <w:t>Назовите жанр и у</w:t>
      </w:r>
      <w:r w:rsidR="00C75B3A">
        <w:t>кажите</w:t>
      </w:r>
      <w:r>
        <w:rPr>
          <w:rFonts w:eastAsia="Times New Roman"/>
        </w:rPr>
        <w:t xml:space="preserve"> </w:t>
      </w:r>
      <w:r w:rsidR="00C75B3A">
        <w:t>три</w:t>
      </w:r>
      <w:r w:rsidR="00C75B3A">
        <w:rPr>
          <w:rFonts w:eastAsia="Times New Roman"/>
        </w:rPr>
        <w:t xml:space="preserve"> </w:t>
      </w:r>
      <w:r w:rsidR="00C75B3A">
        <w:t>работы</w:t>
      </w:r>
      <w:r w:rsidR="00C75B3A">
        <w:rPr>
          <w:rFonts w:eastAsia="Times New Roman"/>
        </w:rPr>
        <w:t xml:space="preserve"> </w:t>
      </w:r>
      <w:r w:rsidR="00C75B3A">
        <w:t>этого</w:t>
      </w:r>
      <w:r w:rsidR="00C75B3A">
        <w:rPr>
          <w:rFonts w:eastAsia="Times New Roman"/>
        </w:rPr>
        <w:t xml:space="preserve"> </w:t>
      </w:r>
      <w:r w:rsidR="00C75B3A">
        <w:t>же</w:t>
      </w:r>
      <w:r w:rsidR="00C75B3A">
        <w:rPr>
          <w:rFonts w:eastAsia="Times New Roman"/>
        </w:rPr>
        <w:t xml:space="preserve"> </w:t>
      </w:r>
      <w:r w:rsidR="00C75B3A">
        <w:t>жанра.</w:t>
      </w:r>
    </w:p>
    <w:p w:rsidR="004C5BF8" w:rsidRDefault="004C5BF8" w:rsidP="004C5BF8">
      <w:pPr>
        <w:pStyle w:val="a8"/>
      </w:pPr>
    </w:p>
    <w:p w:rsidR="006E446E" w:rsidRDefault="006E446E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A23A86" w:rsidRDefault="00A23A86" w:rsidP="00FE3857">
      <w:pPr>
        <w:tabs>
          <w:tab w:val="left" w:pos="8103"/>
        </w:tabs>
        <w:ind w:firstLine="0"/>
      </w:pPr>
    </w:p>
    <w:p w:rsidR="00A23A86" w:rsidRDefault="00A23A86" w:rsidP="004C5BF8">
      <w:pPr>
        <w:pStyle w:val="a8"/>
      </w:pPr>
    </w:p>
    <w:p w:rsidR="00A23A86" w:rsidRDefault="00A23A86" w:rsidP="004C5BF8">
      <w:pPr>
        <w:pStyle w:val="a8"/>
      </w:pPr>
    </w:p>
    <w:p w:rsidR="006E446E" w:rsidRDefault="006E446E" w:rsidP="004C5BF8">
      <w:pPr>
        <w:pStyle w:val="a8"/>
      </w:pPr>
    </w:p>
    <w:p w:rsidR="006E446E" w:rsidRDefault="006E446E" w:rsidP="004C5BF8">
      <w:pPr>
        <w:pStyle w:val="a8"/>
      </w:pPr>
    </w:p>
    <w:tbl>
      <w:tblPr>
        <w:tblW w:w="0" w:type="auto"/>
        <w:tblInd w:w="6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</w:tblGrid>
      <w:tr w:rsidR="004C5BF8" w:rsidTr="0045769B">
        <w:tc>
          <w:tcPr>
            <w:tcW w:w="4361" w:type="dxa"/>
            <w:gridSpan w:val="2"/>
            <w:shd w:val="clear" w:color="auto" w:fill="auto"/>
            <w:vAlign w:val="center"/>
          </w:tcPr>
          <w:p w:rsidR="004C5BF8" w:rsidRPr="00FE2397" w:rsidRDefault="004C5BF8" w:rsidP="0045769B">
            <w:pPr>
              <w:ind w:firstLine="0"/>
              <w:jc w:val="center"/>
              <w:rPr>
                <w:u w:val="single"/>
              </w:rPr>
            </w:pPr>
            <w:r w:rsidRPr="00FE2397">
              <w:rPr>
                <w:u w:val="single"/>
              </w:rPr>
              <w:t>Максимальная</w:t>
            </w:r>
            <w:r w:rsidRPr="00FE2397">
              <w:rPr>
                <w:rFonts w:eastAsia="Times New Roman"/>
                <w:u w:val="single"/>
              </w:rPr>
              <w:t xml:space="preserve"> </w:t>
            </w:r>
            <w:r w:rsidRPr="00FE2397">
              <w:rPr>
                <w:u w:val="single"/>
              </w:rPr>
              <w:t>оценка</w:t>
            </w:r>
            <w:r w:rsidRPr="00FE2397">
              <w:rPr>
                <w:rFonts w:eastAsia="Times New Roman"/>
                <w:u w:val="single"/>
              </w:rPr>
              <w:t xml:space="preserve"> – </w:t>
            </w:r>
            <w:r>
              <w:rPr>
                <w:b/>
                <w:u w:val="single"/>
              </w:rPr>
              <w:t>42</w:t>
            </w:r>
            <w:r w:rsidRPr="00FE2397">
              <w:rPr>
                <w:rFonts w:eastAsia="Times New Roman"/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балла</w:t>
            </w:r>
          </w:p>
          <w:p w:rsidR="004C5BF8" w:rsidRDefault="004C5BF8" w:rsidP="0045769B">
            <w:pPr>
              <w:ind w:firstLine="0"/>
              <w:jc w:val="center"/>
            </w:pPr>
          </w:p>
        </w:tc>
      </w:tr>
      <w:tr w:rsidR="004C5BF8" w:rsidTr="0045769B">
        <w:tc>
          <w:tcPr>
            <w:tcW w:w="2235" w:type="dxa"/>
            <w:shd w:val="clear" w:color="auto" w:fill="auto"/>
            <w:vAlign w:val="center"/>
          </w:tcPr>
          <w:p w:rsidR="004C5BF8" w:rsidRDefault="004C5BF8" w:rsidP="0045769B">
            <w:pPr>
              <w:ind w:firstLine="0"/>
              <w:jc w:val="center"/>
            </w:pPr>
            <w:r>
              <w:t>Получено баллов</w:t>
            </w:r>
          </w:p>
        </w:tc>
        <w:tc>
          <w:tcPr>
            <w:tcW w:w="2126" w:type="dxa"/>
            <w:shd w:val="clear" w:color="auto" w:fill="auto"/>
          </w:tcPr>
          <w:p w:rsidR="004C5BF8" w:rsidRDefault="004C5BF8" w:rsidP="0045769B">
            <w:pPr>
              <w:ind w:firstLine="0"/>
            </w:pPr>
          </w:p>
          <w:p w:rsidR="004C5BF8" w:rsidRDefault="004C5BF8" w:rsidP="0045769B">
            <w:pPr>
              <w:ind w:firstLine="0"/>
            </w:pPr>
          </w:p>
        </w:tc>
      </w:tr>
    </w:tbl>
    <w:p w:rsidR="00C75B3A" w:rsidRDefault="00C75B3A" w:rsidP="004C5BF8">
      <w:pPr>
        <w:pStyle w:val="a8"/>
        <w:ind w:left="0" w:firstLine="0"/>
      </w:pPr>
    </w:p>
    <w:p w:rsidR="004614B4" w:rsidRDefault="004614B4" w:rsidP="004614B4">
      <w:pPr>
        <w:rPr>
          <w:b/>
          <w:u w:val="single"/>
        </w:rPr>
      </w:pPr>
      <w:r>
        <w:rPr>
          <w:b/>
          <w:u w:val="single"/>
        </w:rPr>
        <w:t>7 задание</w:t>
      </w:r>
    </w:p>
    <w:p w:rsidR="00D9206B" w:rsidRDefault="008C608A" w:rsidP="008C608A">
      <w:r w:rsidRPr="008C608A">
        <w:rPr>
          <w:b/>
          <w:i/>
        </w:rPr>
        <w:t xml:space="preserve">Перед Вами </w:t>
      </w:r>
      <w:r>
        <w:rPr>
          <w:b/>
          <w:i/>
        </w:rPr>
        <w:t xml:space="preserve">10 </w:t>
      </w:r>
      <w:r w:rsidRPr="008C608A">
        <w:rPr>
          <w:b/>
          <w:i/>
        </w:rPr>
        <w:t>архитектурных произведений</w:t>
      </w:r>
      <w:r>
        <w:t xml:space="preserve">. </w:t>
      </w:r>
    </w:p>
    <w:p w:rsidR="00D9206B" w:rsidRDefault="00D9206B" w:rsidP="008C608A">
      <w:r>
        <w:t xml:space="preserve">1. </w:t>
      </w:r>
      <w:r w:rsidR="008C608A">
        <w:t>Расположите их в хронологическом порядке. Напишите название работы,</w:t>
      </w:r>
      <w:r w:rsidR="00F70212">
        <w:t xml:space="preserve"> если возможно – ее местоположение, </w:t>
      </w:r>
      <w:r w:rsidR="008C608A">
        <w:t>автора, стиль</w:t>
      </w:r>
      <w:r w:rsidR="00F70212">
        <w:t xml:space="preserve"> или эпоху</w:t>
      </w:r>
      <w:r w:rsidR="008C608A">
        <w:t xml:space="preserve">, время создания. </w:t>
      </w:r>
    </w:p>
    <w:p w:rsidR="008C608A" w:rsidRDefault="00D9206B" w:rsidP="008C608A">
      <w:r>
        <w:t xml:space="preserve">2. </w:t>
      </w:r>
      <w:r w:rsidR="008C608A">
        <w:t>Предложите принципы классификации (не более</w:t>
      </w:r>
      <w:r>
        <w:t xml:space="preserve"> </w:t>
      </w:r>
      <w:r w:rsidR="00AF3775">
        <w:t>5</w:t>
      </w:r>
      <w:r w:rsidR="008C608A">
        <w:t>), о</w:t>
      </w:r>
      <w:r w:rsidR="008C608A" w:rsidRPr="008C608A">
        <w:t>бъясните принцип группировки.</w:t>
      </w:r>
      <w:r w:rsidR="008C608A">
        <w:t xml:space="preserve"> Ответы запишите в таблицы.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4"/>
        <w:gridCol w:w="5494"/>
      </w:tblGrid>
      <w:tr w:rsidR="008C608A" w:rsidTr="00953112">
        <w:trPr>
          <w:trHeight w:val="4024"/>
        </w:trPr>
        <w:tc>
          <w:tcPr>
            <w:tcW w:w="5494" w:type="dxa"/>
            <w:shd w:val="clear" w:color="auto" w:fill="auto"/>
          </w:tcPr>
          <w:p w:rsidR="00C9067A" w:rsidRDefault="00145591" w:rsidP="00953112">
            <w:pPr>
              <w:ind w:firstLine="0"/>
              <w:jc w:val="center"/>
            </w:pPr>
            <w:r w:rsidRPr="001E277E">
              <w:rPr>
                <w:b/>
              </w:rPr>
              <w:t>1.</w:t>
            </w:r>
            <w:r>
              <w:t xml:space="preserve"> </w:t>
            </w:r>
            <w:r w:rsidRPr="00083C70">
              <w:fldChar w:fldCharType="begin"/>
            </w:r>
            <w:r w:rsidRPr="00083C70">
              <w:instrText xml:space="preserve"> INCLUDEPICTURE "https://f-a.d-cd.net/bfd9094s-960.jpg" \* MERGEFORMATINET </w:instrText>
            </w:r>
            <w:r w:rsidRPr="00083C70">
              <w:fldChar w:fldCharType="separate"/>
            </w:r>
            <w:r w:rsidR="00137863">
              <w:fldChar w:fldCharType="begin"/>
            </w:r>
            <w:r w:rsidR="00137863">
              <w:instrText xml:space="preserve"> </w:instrText>
            </w:r>
            <w:r w:rsidR="00137863">
              <w:instrText>INCLUDEPICTURE  "https://f-a.d-cd.net/bfd9094s-960.jpg" \* MERGEFORMATINET</w:instrText>
            </w:r>
            <w:r w:rsidR="00137863">
              <w:instrText xml:space="preserve"> </w:instrText>
            </w:r>
            <w:r w:rsidR="00137863">
              <w:fldChar w:fldCharType="separate"/>
            </w:r>
            <w:r w:rsidR="00351603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4pt;height:202.05pt">
                  <v:imagedata r:id="rId12" r:href="rId13"/>
                </v:shape>
              </w:pict>
            </w:r>
            <w:r w:rsidR="00137863">
              <w:fldChar w:fldCharType="end"/>
            </w:r>
            <w:r w:rsidRPr="00083C70">
              <w:fldChar w:fldCharType="end"/>
            </w:r>
          </w:p>
        </w:tc>
        <w:tc>
          <w:tcPr>
            <w:tcW w:w="5494" w:type="dxa"/>
            <w:shd w:val="clear" w:color="auto" w:fill="auto"/>
          </w:tcPr>
          <w:p w:rsidR="008C608A" w:rsidRDefault="000B5D37" w:rsidP="00953112">
            <w:pPr>
              <w:ind w:firstLine="0"/>
              <w:jc w:val="center"/>
            </w:pPr>
            <w:r w:rsidRPr="001E277E">
              <w:rPr>
                <w:b/>
              </w:rPr>
              <w:t>2.</w:t>
            </w:r>
            <w:r>
              <w:t xml:space="preserve"> </w:t>
            </w:r>
            <w:r w:rsidR="00C3337F" w:rsidRPr="00145591">
              <w:fldChar w:fldCharType="begin"/>
            </w:r>
            <w:r w:rsidR="00C3337F" w:rsidRPr="00145591">
              <w:instrText xml:space="preserve"> INCLUDEPICTURE "http://smallbay.ru/images6/k0.jpg" \* MERGEFORMATINET </w:instrText>
            </w:r>
            <w:r w:rsidR="00C3337F" w:rsidRPr="00145591">
              <w:fldChar w:fldCharType="separate"/>
            </w:r>
            <w:r w:rsidR="00137863">
              <w:fldChar w:fldCharType="begin"/>
            </w:r>
            <w:r w:rsidR="00137863">
              <w:instrText xml:space="preserve"> </w:instrText>
            </w:r>
            <w:r w:rsidR="00137863">
              <w:instrText>INCLUDEPICTURE  "http</w:instrText>
            </w:r>
            <w:r w:rsidR="00137863">
              <w:instrText>://smallbay.ru/images6/k0.jpg" \* MERGEFORMATINET</w:instrText>
            </w:r>
            <w:r w:rsidR="00137863">
              <w:instrText xml:space="preserve"> </w:instrText>
            </w:r>
            <w:r w:rsidR="00137863">
              <w:fldChar w:fldCharType="separate"/>
            </w:r>
            <w:r w:rsidR="00351603">
              <w:pict>
                <v:shape id="_x0000_i1026" type="#_x0000_t75" style="width:133.25pt;height:202.05pt">
                  <v:imagedata r:id="rId14" r:href="rId15"/>
                </v:shape>
              </w:pict>
            </w:r>
            <w:r w:rsidR="00137863">
              <w:fldChar w:fldCharType="end"/>
            </w:r>
            <w:r w:rsidR="00C3337F" w:rsidRPr="00145591">
              <w:fldChar w:fldCharType="end"/>
            </w:r>
          </w:p>
        </w:tc>
      </w:tr>
      <w:tr w:rsidR="008C608A" w:rsidTr="002625F1">
        <w:tc>
          <w:tcPr>
            <w:tcW w:w="5494" w:type="dxa"/>
            <w:shd w:val="clear" w:color="auto" w:fill="auto"/>
          </w:tcPr>
          <w:p w:rsidR="00C9067A" w:rsidRDefault="00C3337F" w:rsidP="00953112">
            <w:pPr>
              <w:ind w:firstLine="0"/>
              <w:jc w:val="center"/>
            </w:pPr>
            <w:r w:rsidRPr="001E277E">
              <w:rPr>
                <w:b/>
              </w:rPr>
              <w:t>3.</w:t>
            </w:r>
            <w:r>
              <w:t xml:space="preserve"> </w:t>
            </w:r>
            <w:r w:rsidRPr="00C3337F">
              <w:fldChar w:fldCharType="begin"/>
            </w:r>
            <w:r w:rsidRPr="00C3337F">
              <w:instrText xml:space="preserve"> INCLUDEPICTURE "https://upload.wikimedia.org/wikipedia/commons/thumb/4/4e/Hermitage_07_(4081919229).jpg/300px-Hermitage_07_(4081919229).jpg" \* MERGEFORMATINET </w:instrText>
            </w:r>
            <w:r w:rsidRPr="00C3337F">
              <w:fldChar w:fldCharType="separate"/>
            </w:r>
            <w:r w:rsidR="00137863">
              <w:fldChar w:fldCharType="begin"/>
            </w:r>
            <w:r w:rsidR="00137863">
              <w:instrText xml:space="preserve"> </w:instrText>
            </w:r>
            <w:r w:rsidR="00137863">
              <w:instrText>INCLUDEPICTURE  "https://upload.</w:instrText>
            </w:r>
            <w:r w:rsidR="00137863">
              <w:instrText>wikimedia.org/wikipedia/commons/thumb/4/4e/Hermitage_07_(4081919229).jpg/300px-Hermitage_07_(4081919229).jpg" \* MERGEFORMATINET</w:instrText>
            </w:r>
            <w:r w:rsidR="00137863">
              <w:instrText xml:space="preserve"> </w:instrText>
            </w:r>
            <w:r w:rsidR="00137863">
              <w:fldChar w:fldCharType="separate"/>
            </w:r>
            <w:r w:rsidR="00351603">
              <w:pict>
                <v:shape id="_x0000_i1027" type="#_x0000_t75" style="width:207.4pt;height:2in">
                  <v:imagedata r:id="rId16" r:href="rId17"/>
                </v:shape>
              </w:pict>
            </w:r>
            <w:r w:rsidR="00137863">
              <w:fldChar w:fldCharType="end"/>
            </w:r>
            <w:r w:rsidRPr="00C3337F">
              <w:fldChar w:fldCharType="end"/>
            </w:r>
          </w:p>
        </w:tc>
        <w:tc>
          <w:tcPr>
            <w:tcW w:w="5494" w:type="dxa"/>
            <w:shd w:val="clear" w:color="auto" w:fill="auto"/>
          </w:tcPr>
          <w:p w:rsidR="00083C70" w:rsidRDefault="00083C70" w:rsidP="00953112">
            <w:pPr>
              <w:ind w:firstLine="0"/>
              <w:jc w:val="center"/>
            </w:pPr>
            <w:r w:rsidRPr="002625F1">
              <w:rPr>
                <w:b/>
              </w:rPr>
              <w:t>4.</w:t>
            </w:r>
            <w:r>
              <w:t xml:space="preserve"> </w:t>
            </w:r>
            <w:r w:rsidRPr="00083C70">
              <w:fldChar w:fldCharType="begin"/>
            </w:r>
            <w:r w:rsidRPr="00083C70">
              <w:instrText xml:space="preserve"> INCLUDEPICTURE "http://www.runyweb.com/uploadfiles/image/Rome_Pantheon.jpg" \* MERGEFORMATINET </w:instrText>
            </w:r>
            <w:r w:rsidRPr="00083C70">
              <w:fldChar w:fldCharType="separate"/>
            </w:r>
            <w:r w:rsidR="00137863">
              <w:fldChar w:fldCharType="begin"/>
            </w:r>
            <w:r w:rsidR="00137863">
              <w:instrText xml:space="preserve"> </w:instrText>
            </w:r>
            <w:r w:rsidR="00137863">
              <w:instrText>INCLUDEPICTURE  "http://www.runyweb.com/uploadfiles/image/Rome_Pantheon.jpg" \* MERGEFORMATINET</w:instrText>
            </w:r>
            <w:r w:rsidR="00137863">
              <w:instrText xml:space="preserve"> </w:instrText>
            </w:r>
            <w:r w:rsidR="00137863">
              <w:fldChar w:fldCharType="separate"/>
            </w:r>
            <w:r w:rsidR="00351603">
              <w:pict>
                <v:shape id="_x0000_i1028" type="#_x0000_t75" style="width:247.15pt;height:123.6pt">
                  <v:imagedata r:id="rId18" r:href="rId19"/>
                </v:shape>
              </w:pict>
            </w:r>
            <w:r w:rsidR="00137863">
              <w:fldChar w:fldCharType="end"/>
            </w:r>
            <w:r w:rsidRPr="00083C70">
              <w:fldChar w:fldCharType="end"/>
            </w:r>
          </w:p>
        </w:tc>
      </w:tr>
      <w:tr w:rsidR="008C608A" w:rsidTr="002625F1">
        <w:tc>
          <w:tcPr>
            <w:tcW w:w="5494" w:type="dxa"/>
            <w:shd w:val="clear" w:color="auto" w:fill="auto"/>
          </w:tcPr>
          <w:p w:rsidR="00F70212" w:rsidRDefault="00F70212" w:rsidP="00953112">
            <w:pPr>
              <w:ind w:left="360" w:firstLine="0"/>
            </w:pPr>
            <w:r w:rsidRPr="002625F1">
              <w:rPr>
                <w:b/>
                <w:noProof/>
                <w:lang w:eastAsia="ru-RU"/>
              </w:rPr>
              <w:t>5.</w:t>
            </w:r>
            <w:r>
              <w:rPr>
                <w:noProof/>
                <w:lang w:eastAsia="ru-RU"/>
              </w:rPr>
              <w:t xml:space="preserve"> </w:t>
            </w:r>
            <w:r w:rsidR="00FE3857" w:rsidRPr="00A86EB1">
              <w:rPr>
                <w:noProof/>
                <w:lang w:eastAsia="ru-RU"/>
              </w:rPr>
              <w:drawing>
                <wp:inline distT="0" distB="0" distL="0" distR="0">
                  <wp:extent cx="2783840" cy="1597025"/>
                  <wp:effectExtent l="0" t="0" r="0" b="0"/>
                  <wp:docPr id="8" name="Рисунок 1" descr="http://dic.academic.ru/pictures/wiki/files/67/Ch%C3%BBn_Quoit_%28small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dic.academic.ru/pictures/wiki/files/67/Ch%C3%BBn_Quoit_%28small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159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  <w:shd w:val="clear" w:color="auto" w:fill="auto"/>
          </w:tcPr>
          <w:p w:rsidR="00C9067A" w:rsidRDefault="000B5D37" w:rsidP="00953112">
            <w:pPr>
              <w:ind w:firstLine="0"/>
            </w:pPr>
            <w:r w:rsidRPr="001E277E">
              <w:rPr>
                <w:b/>
              </w:rPr>
              <w:t>6.</w:t>
            </w:r>
            <w:r>
              <w:t xml:space="preserve"> </w:t>
            </w:r>
            <w:r w:rsidRPr="000B5D37">
              <w:fldChar w:fldCharType="begin"/>
            </w:r>
            <w:r w:rsidRPr="000B5D37">
              <w:instrText xml:space="preserve"> INCLUDEPICTURE "http://www.atiso.ru/attachments/article/1453/tatyanin_den_atiso_1_2015.jpg" \* MERGEFORMATINET </w:instrText>
            </w:r>
            <w:r w:rsidRPr="000B5D37">
              <w:fldChar w:fldCharType="separate"/>
            </w:r>
            <w:r w:rsidR="00137863">
              <w:fldChar w:fldCharType="begin"/>
            </w:r>
            <w:r w:rsidR="00137863">
              <w:instrText xml:space="preserve"> </w:instrText>
            </w:r>
            <w:r w:rsidR="00137863">
              <w:instrText>INCLUDEPICTURE  "http://www.atiso.ru/attachments/article/1453/tatyanin_den_atiso_1_2015.jpg" \* MERGEFORMATINET</w:instrText>
            </w:r>
            <w:r w:rsidR="00137863">
              <w:instrText xml:space="preserve"> </w:instrText>
            </w:r>
            <w:r w:rsidR="00137863">
              <w:fldChar w:fldCharType="separate"/>
            </w:r>
            <w:r w:rsidR="00351603">
              <w:pict>
                <v:shape id="_x0000_i1029" type="#_x0000_t75" style="width:185.9pt;height:139.7pt">
                  <v:imagedata r:id="rId21" r:href="rId22"/>
                </v:shape>
              </w:pict>
            </w:r>
            <w:r w:rsidR="00137863">
              <w:fldChar w:fldCharType="end"/>
            </w:r>
            <w:r w:rsidRPr="000B5D37">
              <w:fldChar w:fldCharType="end"/>
            </w:r>
          </w:p>
        </w:tc>
      </w:tr>
      <w:tr w:rsidR="008C608A" w:rsidTr="002625F1">
        <w:tc>
          <w:tcPr>
            <w:tcW w:w="5494" w:type="dxa"/>
            <w:shd w:val="clear" w:color="auto" w:fill="auto"/>
          </w:tcPr>
          <w:p w:rsidR="00145591" w:rsidRPr="00145591" w:rsidRDefault="00145591" w:rsidP="00953112">
            <w:pPr>
              <w:ind w:firstLine="0"/>
            </w:pPr>
            <w:r w:rsidRPr="002625F1">
              <w:rPr>
                <w:b/>
              </w:rPr>
              <w:t>7.</w:t>
            </w:r>
            <w:r>
              <w:t xml:space="preserve"> </w:t>
            </w:r>
            <w:r w:rsidR="000B5D37" w:rsidRPr="000B5D37">
              <w:fldChar w:fldCharType="begin"/>
            </w:r>
            <w:r w:rsidR="000B5D37" w:rsidRPr="000B5D37">
              <w:instrText xml:space="preserve"> INCLUDEPICTURE "http://www.2do2go.ru/uploads/full/d9d8f5265bf47aef9e2cfa19db8e6f4a_w960_h2048.jpg" \* MERGEFORMATINET </w:instrText>
            </w:r>
            <w:r w:rsidR="000B5D37" w:rsidRPr="000B5D37">
              <w:fldChar w:fldCharType="separate"/>
            </w:r>
            <w:r w:rsidR="00137863">
              <w:fldChar w:fldCharType="begin"/>
            </w:r>
            <w:r w:rsidR="00137863">
              <w:instrText xml:space="preserve"> </w:instrText>
            </w:r>
            <w:r w:rsidR="00137863">
              <w:instrText>INCLUDEPICTURE  "http://www.2do2go.ru/uploads/full/d9d8f5265bf47aef9e2cfa19db8e6f4a_w960_h2048.jpg" \* MERGEFORMATINET</w:instrText>
            </w:r>
            <w:r w:rsidR="00137863">
              <w:instrText xml:space="preserve"> </w:instrText>
            </w:r>
            <w:r w:rsidR="00137863">
              <w:fldChar w:fldCharType="separate"/>
            </w:r>
            <w:r w:rsidR="00351603">
              <w:pict>
                <v:shape id="_x0000_i1030" type="#_x0000_t75" style="width:229.95pt;height:165.5pt">
                  <v:imagedata r:id="rId23" r:href="rId24"/>
                </v:shape>
              </w:pict>
            </w:r>
            <w:r w:rsidR="00137863">
              <w:fldChar w:fldCharType="end"/>
            </w:r>
            <w:r w:rsidR="000B5D37" w:rsidRPr="000B5D37">
              <w:fldChar w:fldCharType="end"/>
            </w:r>
          </w:p>
        </w:tc>
        <w:tc>
          <w:tcPr>
            <w:tcW w:w="5494" w:type="dxa"/>
            <w:shd w:val="clear" w:color="auto" w:fill="auto"/>
          </w:tcPr>
          <w:p w:rsidR="00432CBF" w:rsidRDefault="00432CBF" w:rsidP="00953112">
            <w:pPr>
              <w:ind w:firstLine="0"/>
              <w:jc w:val="center"/>
            </w:pPr>
            <w:r w:rsidRPr="0057259D">
              <w:rPr>
                <w:b/>
              </w:rPr>
              <w:t>8.</w:t>
            </w:r>
            <w:r>
              <w:t xml:space="preserve"> </w:t>
            </w:r>
            <w:r w:rsidRPr="00432CBF">
              <w:fldChar w:fldCharType="begin"/>
            </w:r>
            <w:r w:rsidRPr="00432CBF">
              <w:instrText xml:space="preserve"> INCLUDEPICTURE "https://upload.wikimedia.org/wikipedia/commons/thumb/b/b6/Melnikov_House_photo_by_Arssenev.jpg/220px-Melnikov_House_photo_by_Arssenev.jpg" \* MERGEFORMATINET </w:instrText>
            </w:r>
            <w:r w:rsidRPr="00432CBF">
              <w:fldChar w:fldCharType="separate"/>
            </w:r>
            <w:r w:rsidR="00137863">
              <w:fldChar w:fldCharType="begin"/>
            </w:r>
            <w:r w:rsidR="00137863">
              <w:instrText xml:space="preserve"> </w:instrText>
            </w:r>
            <w:r w:rsidR="00137863">
              <w:instrText>INCLUDEPICTURE  "https://upload.wikimedia.org/wikipedia/commons/thumb/b/b6/Melni</w:instrText>
            </w:r>
            <w:r w:rsidR="00137863">
              <w:instrText>kov_House_photo_by_Arssenev.jpg/220px-Melnikov_House_photo_by_Arssenev.jpg" \* MERGEFORMATINET</w:instrText>
            </w:r>
            <w:r w:rsidR="00137863">
              <w:instrText xml:space="preserve"> </w:instrText>
            </w:r>
            <w:r w:rsidR="00137863">
              <w:fldChar w:fldCharType="separate"/>
            </w:r>
            <w:r w:rsidR="00351603">
              <w:pict>
                <v:shape id="_x0000_i1031" type="#_x0000_t75" style="width:125.75pt;height:173pt">
                  <v:imagedata r:id="rId25" r:href="rId26"/>
                </v:shape>
              </w:pict>
            </w:r>
            <w:r w:rsidR="00137863">
              <w:fldChar w:fldCharType="end"/>
            </w:r>
            <w:r w:rsidRPr="00432CBF">
              <w:fldChar w:fldCharType="end"/>
            </w:r>
          </w:p>
        </w:tc>
      </w:tr>
      <w:tr w:rsidR="008C608A" w:rsidTr="002625F1">
        <w:tc>
          <w:tcPr>
            <w:tcW w:w="5494" w:type="dxa"/>
            <w:shd w:val="clear" w:color="auto" w:fill="auto"/>
          </w:tcPr>
          <w:p w:rsidR="00145591" w:rsidRDefault="00145591" w:rsidP="00953112">
            <w:pPr>
              <w:ind w:firstLine="0"/>
              <w:jc w:val="center"/>
            </w:pPr>
            <w:r w:rsidRPr="0057259D">
              <w:rPr>
                <w:b/>
              </w:rPr>
              <w:lastRenderedPageBreak/>
              <w:t>9.</w:t>
            </w:r>
            <w:r>
              <w:t xml:space="preserve"> </w:t>
            </w:r>
            <w:r w:rsidRPr="00145591">
              <w:fldChar w:fldCharType="begin"/>
            </w:r>
            <w:r w:rsidRPr="00145591">
              <w:instrText xml:space="preserve"> INCLUDEPICTURE "https://upload.wikimedia.org/wikipedia/commons/thumb/1/15/Petersdom_von_Engelsburg_gesehen.jpg/800px-Petersdom_von_Engelsburg_gesehen.jpg" \* MERGEFORMATINET </w:instrText>
            </w:r>
            <w:r w:rsidRPr="00145591">
              <w:fldChar w:fldCharType="separate"/>
            </w:r>
            <w:r w:rsidR="00137863">
              <w:fldChar w:fldCharType="begin"/>
            </w:r>
            <w:r w:rsidR="00137863">
              <w:instrText xml:space="preserve"> </w:instrText>
            </w:r>
            <w:r w:rsidR="00137863">
              <w:instrText>INCLUDEPICTURE  "https://upload.wikimedia.org/wikipedia/commons/thumb/1/15/Petersdom_von_Engelsburg_gesehen.jpg/800px-Petersdom_von_Engelsburg_gesehen.jpg" \* MERGEFORMATINET</w:instrText>
            </w:r>
            <w:r w:rsidR="00137863">
              <w:instrText xml:space="preserve"> </w:instrText>
            </w:r>
            <w:r w:rsidR="00137863">
              <w:fldChar w:fldCharType="separate"/>
            </w:r>
            <w:r w:rsidR="00351603">
              <w:pict>
                <v:shape id="_x0000_i1032" type="#_x0000_t75" style="width:202.05pt;height:151.5pt">
                  <v:imagedata r:id="rId27" r:href="rId28"/>
                </v:shape>
              </w:pict>
            </w:r>
            <w:r w:rsidR="00137863">
              <w:fldChar w:fldCharType="end"/>
            </w:r>
            <w:r w:rsidRPr="00145591">
              <w:fldChar w:fldCharType="end"/>
            </w:r>
          </w:p>
        </w:tc>
        <w:tc>
          <w:tcPr>
            <w:tcW w:w="5494" w:type="dxa"/>
            <w:shd w:val="clear" w:color="auto" w:fill="auto"/>
          </w:tcPr>
          <w:p w:rsidR="008C608A" w:rsidRDefault="00F70212" w:rsidP="002625F1">
            <w:pPr>
              <w:ind w:firstLine="0"/>
              <w:rPr>
                <w:noProof/>
                <w:lang w:eastAsia="ru-RU"/>
              </w:rPr>
            </w:pPr>
            <w:r w:rsidRPr="002625F1">
              <w:rPr>
                <w:b/>
                <w:noProof/>
                <w:lang w:eastAsia="ru-RU"/>
              </w:rPr>
              <w:t xml:space="preserve">10. </w:t>
            </w:r>
            <w:r w:rsidRPr="00F70212">
              <w:rPr>
                <w:noProof/>
                <w:lang w:eastAsia="ru-RU"/>
              </w:rPr>
              <w:fldChar w:fldCharType="begin"/>
            </w:r>
            <w:r w:rsidRPr="00F70212">
              <w:rPr>
                <w:noProof/>
                <w:lang w:eastAsia="ru-RU"/>
              </w:rPr>
              <w:instrText xml:space="preserve"> INCLUDEPICTURE "http://1001fact.ru/wp-content/uploads/2012/01/hatshepsut.jpg" \* MERGEFORMATINET </w:instrText>
            </w:r>
            <w:r w:rsidRPr="00F70212">
              <w:rPr>
                <w:noProof/>
                <w:lang w:eastAsia="ru-RU"/>
              </w:rPr>
              <w:fldChar w:fldCharType="separate"/>
            </w:r>
            <w:r w:rsidR="00137863">
              <w:rPr>
                <w:noProof/>
                <w:lang w:eastAsia="ru-RU"/>
              </w:rPr>
              <w:fldChar w:fldCharType="begin"/>
            </w:r>
            <w:r w:rsidR="00137863">
              <w:rPr>
                <w:noProof/>
                <w:lang w:eastAsia="ru-RU"/>
              </w:rPr>
              <w:instrText xml:space="preserve"> </w:instrText>
            </w:r>
            <w:r w:rsidR="00137863">
              <w:rPr>
                <w:noProof/>
                <w:lang w:eastAsia="ru-RU"/>
              </w:rPr>
              <w:instrText>INCLUDEPICTURE  "http://1001fact.ru/wp-content/uploads/2012/01/hatshepsut.jpg" \* MERGEFORMATINET</w:instrText>
            </w:r>
            <w:r w:rsidR="00137863">
              <w:rPr>
                <w:noProof/>
                <w:lang w:eastAsia="ru-RU"/>
              </w:rPr>
              <w:instrText xml:space="preserve"> </w:instrText>
            </w:r>
            <w:r w:rsidR="00137863">
              <w:rPr>
                <w:noProof/>
                <w:lang w:eastAsia="ru-RU"/>
              </w:rPr>
              <w:fldChar w:fldCharType="separate"/>
            </w:r>
            <w:r w:rsidR="00351603">
              <w:rPr>
                <w:noProof/>
                <w:lang w:eastAsia="ru-RU"/>
              </w:rPr>
              <w:pict>
                <v:shape id="_x0000_i1033" type="#_x0000_t75" style="width:252.55pt;height:128.95pt">
                  <v:imagedata r:id="rId29" r:href="rId30"/>
                </v:shape>
              </w:pict>
            </w:r>
            <w:r w:rsidR="00137863">
              <w:rPr>
                <w:noProof/>
                <w:lang w:eastAsia="ru-RU"/>
              </w:rPr>
              <w:fldChar w:fldCharType="end"/>
            </w:r>
            <w:r w:rsidRPr="00F70212">
              <w:rPr>
                <w:noProof/>
                <w:lang w:eastAsia="ru-RU"/>
              </w:rPr>
              <w:fldChar w:fldCharType="end"/>
            </w:r>
          </w:p>
          <w:p w:rsidR="00F70212" w:rsidRDefault="00F70212" w:rsidP="00DF41BE">
            <w:pPr>
              <w:ind w:firstLine="0"/>
            </w:pPr>
          </w:p>
        </w:tc>
      </w:tr>
    </w:tbl>
    <w:p w:rsidR="008C608A" w:rsidRDefault="008C608A" w:rsidP="008C608A"/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629"/>
        <w:gridCol w:w="2693"/>
        <w:gridCol w:w="2410"/>
        <w:gridCol w:w="2835"/>
      </w:tblGrid>
      <w:tr w:rsidR="00C9067A" w:rsidTr="00953112">
        <w:tc>
          <w:tcPr>
            <w:tcW w:w="456" w:type="dxa"/>
            <w:shd w:val="clear" w:color="auto" w:fill="auto"/>
          </w:tcPr>
          <w:p w:rsidR="00C9067A" w:rsidRDefault="00C9067A" w:rsidP="00953112">
            <w:pPr>
              <w:ind w:firstLine="0"/>
              <w:jc w:val="center"/>
            </w:pPr>
            <w:r>
              <w:t>№</w:t>
            </w:r>
          </w:p>
        </w:tc>
        <w:tc>
          <w:tcPr>
            <w:tcW w:w="2629" w:type="dxa"/>
            <w:shd w:val="clear" w:color="auto" w:fill="auto"/>
          </w:tcPr>
          <w:p w:rsidR="00C9067A" w:rsidRDefault="00C9067A" w:rsidP="00953112">
            <w:pPr>
              <w:ind w:firstLine="0"/>
              <w:jc w:val="center"/>
            </w:pPr>
            <w:r>
              <w:t>Название</w:t>
            </w:r>
          </w:p>
        </w:tc>
        <w:tc>
          <w:tcPr>
            <w:tcW w:w="2693" w:type="dxa"/>
            <w:shd w:val="clear" w:color="auto" w:fill="auto"/>
          </w:tcPr>
          <w:p w:rsidR="00C9067A" w:rsidRDefault="00C9067A" w:rsidP="00953112">
            <w:pPr>
              <w:ind w:firstLine="0"/>
              <w:jc w:val="center"/>
            </w:pPr>
            <w:r>
              <w:t>Автор</w:t>
            </w:r>
          </w:p>
        </w:tc>
        <w:tc>
          <w:tcPr>
            <w:tcW w:w="2410" w:type="dxa"/>
            <w:shd w:val="clear" w:color="auto" w:fill="auto"/>
          </w:tcPr>
          <w:p w:rsidR="00C9067A" w:rsidRDefault="00C9067A" w:rsidP="00953112">
            <w:pPr>
              <w:ind w:firstLine="0"/>
              <w:jc w:val="center"/>
            </w:pPr>
            <w:r>
              <w:t>Стиль (эпоха, время создания)</w:t>
            </w:r>
          </w:p>
        </w:tc>
        <w:tc>
          <w:tcPr>
            <w:tcW w:w="2835" w:type="dxa"/>
          </w:tcPr>
          <w:p w:rsidR="00C9067A" w:rsidRPr="00953112" w:rsidRDefault="00953112" w:rsidP="00953112">
            <w:pPr>
              <w:ind w:firstLine="0"/>
              <w:jc w:val="center"/>
            </w:pPr>
            <w:r>
              <w:t xml:space="preserve">Дополнительно </w:t>
            </w:r>
          </w:p>
        </w:tc>
      </w:tr>
      <w:tr w:rsidR="00FE3857" w:rsidTr="00953112">
        <w:tc>
          <w:tcPr>
            <w:tcW w:w="456" w:type="dxa"/>
            <w:shd w:val="clear" w:color="auto" w:fill="auto"/>
          </w:tcPr>
          <w:p w:rsidR="00FE3857" w:rsidRDefault="00FE3857" w:rsidP="00FE3857">
            <w:pPr>
              <w:ind w:firstLine="0"/>
            </w:pPr>
            <w:r>
              <w:t>5</w:t>
            </w:r>
          </w:p>
        </w:tc>
        <w:tc>
          <w:tcPr>
            <w:tcW w:w="2629" w:type="dxa"/>
            <w:shd w:val="clear" w:color="auto" w:fill="auto"/>
          </w:tcPr>
          <w:p w:rsidR="00FE3857" w:rsidRDefault="00FE3857" w:rsidP="00FE3857">
            <w:pPr>
              <w:ind w:firstLine="0"/>
            </w:pPr>
            <w:r>
              <w:t>Д</w:t>
            </w:r>
            <w:r w:rsidRPr="00DF41BE">
              <w:t>ольмен</w:t>
            </w:r>
            <w: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FE3857" w:rsidRDefault="00FE3857" w:rsidP="00FE3857">
            <w:pPr>
              <w:ind w:firstLine="0"/>
            </w:pPr>
          </w:p>
        </w:tc>
        <w:tc>
          <w:tcPr>
            <w:tcW w:w="2410" w:type="dxa"/>
            <w:shd w:val="clear" w:color="auto" w:fill="auto"/>
          </w:tcPr>
          <w:p w:rsidR="00FE3857" w:rsidRDefault="00FE3857" w:rsidP="00FE3857">
            <w:pPr>
              <w:ind w:firstLine="0"/>
            </w:pPr>
            <w:r w:rsidRPr="00DF41BE">
              <w:t>Первобытный</w:t>
            </w:r>
            <w:r>
              <w:t xml:space="preserve"> мир </w:t>
            </w:r>
          </w:p>
        </w:tc>
        <w:tc>
          <w:tcPr>
            <w:tcW w:w="2835" w:type="dxa"/>
          </w:tcPr>
          <w:p w:rsidR="00FE3857" w:rsidRDefault="00FE3857" w:rsidP="00FE3857">
            <w:pPr>
              <w:ind w:firstLine="0"/>
            </w:pPr>
            <w:r>
              <w:t>Вид мегалитической архитектуры; встречается в Европе, на Кавказе, в Азии</w:t>
            </w:r>
          </w:p>
        </w:tc>
      </w:tr>
      <w:tr w:rsidR="00FE3857" w:rsidTr="00953112">
        <w:tc>
          <w:tcPr>
            <w:tcW w:w="456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29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93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410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835" w:type="dxa"/>
          </w:tcPr>
          <w:p w:rsidR="00FE3857" w:rsidRPr="00AD666C" w:rsidRDefault="00FE3857" w:rsidP="00FE3857">
            <w:pPr>
              <w:spacing w:line="960" w:lineRule="auto"/>
              <w:ind w:firstLine="0"/>
            </w:pPr>
          </w:p>
        </w:tc>
      </w:tr>
      <w:tr w:rsidR="00FE3857" w:rsidTr="00953112">
        <w:tc>
          <w:tcPr>
            <w:tcW w:w="456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29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93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410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835" w:type="dxa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</w:tr>
      <w:tr w:rsidR="00FE3857" w:rsidTr="00953112">
        <w:tc>
          <w:tcPr>
            <w:tcW w:w="456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29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93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410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835" w:type="dxa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</w:tr>
      <w:tr w:rsidR="00FE3857" w:rsidTr="00953112">
        <w:tc>
          <w:tcPr>
            <w:tcW w:w="456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29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93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410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835" w:type="dxa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</w:tr>
      <w:tr w:rsidR="00FE3857" w:rsidTr="00953112">
        <w:tc>
          <w:tcPr>
            <w:tcW w:w="456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29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93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410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835" w:type="dxa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</w:tr>
      <w:tr w:rsidR="00FE3857" w:rsidTr="00953112">
        <w:tc>
          <w:tcPr>
            <w:tcW w:w="456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29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93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410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835" w:type="dxa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</w:tr>
      <w:tr w:rsidR="00FE3857" w:rsidTr="00953112">
        <w:tc>
          <w:tcPr>
            <w:tcW w:w="456" w:type="dxa"/>
            <w:shd w:val="clear" w:color="auto" w:fill="auto"/>
          </w:tcPr>
          <w:p w:rsidR="00FE3857" w:rsidRPr="001E277E" w:rsidRDefault="00FE3857" w:rsidP="00FE3857">
            <w:pPr>
              <w:spacing w:line="960" w:lineRule="auto"/>
            </w:pPr>
          </w:p>
        </w:tc>
        <w:tc>
          <w:tcPr>
            <w:tcW w:w="2629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93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410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835" w:type="dxa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</w:tr>
      <w:tr w:rsidR="00FE3857" w:rsidTr="00953112">
        <w:tc>
          <w:tcPr>
            <w:tcW w:w="456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29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93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410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835" w:type="dxa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</w:tr>
      <w:tr w:rsidR="00FE3857" w:rsidTr="00953112">
        <w:tc>
          <w:tcPr>
            <w:tcW w:w="456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29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693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410" w:type="dxa"/>
            <w:shd w:val="clear" w:color="auto" w:fill="auto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  <w:tc>
          <w:tcPr>
            <w:tcW w:w="2835" w:type="dxa"/>
          </w:tcPr>
          <w:p w:rsidR="00FE3857" w:rsidRDefault="00FE3857" w:rsidP="00FE3857">
            <w:pPr>
              <w:spacing w:line="960" w:lineRule="auto"/>
              <w:ind w:firstLine="0"/>
            </w:pPr>
          </w:p>
        </w:tc>
      </w:tr>
    </w:tbl>
    <w:p w:rsidR="00AF3775" w:rsidRDefault="00953112" w:rsidP="00C75B3A">
      <w:r>
        <w:t>П</w:t>
      </w:r>
      <w:r w:rsidR="00AF3775">
        <w:t>ринципы группировки: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8647"/>
      </w:tblGrid>
      <w:tr w:rsidR="00AF3775" w:rsidTr="00953112">
        <w:tc>
          <w:tcPr>
            <w:tcW w:w="2376" w:type="dxa"/>
            <w:shd w:val="clear" w:color="auto" w:fill="auto"/>
          </w:tcPr>
          <w:p w:rsidR="00AF3775" w:rsidRDefault="00AF3775" w:rsidP="002E6973">
            <w:pPr>
              <w:ind w:firstLine="0"/>
            </w:pPr>
            <w:r>
              <w:lastRenderedPageBreak/>
              <w:t>Номера</w:t>
            </w:r>
          </w:p>
        </w:tc>
        <w:tc>
          <w:tcPr>
            <w:tcW w:w="8647" w:type="dxa"/>
            <w:shd w:val="clear" w:color="auto" w:fill="auto"/>
          </w:tcPr>
          <w:p w:rsidR="00AF3775" w:rsidRDefault="00AF3775" w:rsidP="002E6973">
            <w:pPr>
              <w:ind w:firstLine="0"/>
            </w:pPr>
            <w:r>
              <w:t>Принцип группировки</w:t>
            </w:r>
          </w:p>
        </w:tc>
      </w:tr>
      <w:tr w:rsidR="00FE3857" w:rsidTr="00953112">
        <w:tc>
          <w:tcPr>
            <w:tcW w:w="2376" w:type="dxa"/>
            <w:shd w:val="clear" w:color="auto" w:fill="auto"/>
          </w:tcPr>
          <w:p w:rsidR="00FE3857" w:rsidRDefault="00FE3857" w:rsidP="00FE3857">
            <w:pPr>
              <w:ind w:firstLine="0"/>
            </w:pPr>
            <w:r>
              <w:t xml:space="preserve">1, 2, </w:t>
            </w:r>
            <w:proofErr w:type="gramStart"/>
            <w:r>
              <w:t>4 ,</w:t>
            </w:r>
            <w:proofErr w:type="gramEnd"/>
            <w:r>
              <w:t xml:space="preserve"> 5, 6, 9, 10 </w:t>
            </w:r>
          </w:p>
        </w:tc>
        <w:tc>
          <w:tcPr>
            <w:tcW w:w="8647" w:type="dxa"/>
            <w:shd w:val="clear" w:color="auto" w:fill="auto"/>
          </w:tcPr>
          <w:p w:rsidR="00FE3857" w:rsidRDefault="00FE3857" w:rsidP="00FE3857">
            <w:pPr>
              <w:ind w:firstLine="0"/>
            </w:pPr>
            <w:r>
              <w:t>Культовые сооружения</w:t>
            </w:r>
          </w:p>
        </w:tc>
      </w:tr>
      <w:tr w:rsidR="00FE3857" w:rsidTr="00953112">
        <w:tc>
          <w:tcPr>
            <w:tcW w:w="2376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  <w:tc>
          <w:tcPr>
            <w:tcW w:w="8647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</w:tr>
      <w:tr w:rsidR="00FE3857" w:rsidTr="00953112">
        <w:tc>
          <w:tcPr>
            <w:tcW w:w="2376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  <w:tc>
          <w:tcPr>
            <w:tcW w:w="8647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</w:tr>
      <w:tr w:rsidR="00FE3857" w:rsidTr="00953112">
        <w:tc>
          <w:tcPr>
            <w:tcW w:w="2376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  <w:tc>
          <w:tcPr>
            <w:tcW w:w="8647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</w:tr>
      <w:tr w:rsidR="00FE3857" w:rsidTr="00953112">
        <w:tc>
          <w:tcPr>
            <w:tcW w:w="2376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  <w:tc>
          <w:tcPr>
            <w:tcW w:w="8647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</w:tr>
      <w:tr w:rsidR="00FE3857" w:rsidTr="00953112">
        <w:tc>
          <w:tcPr>
            <w:tcW w:w="2376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  <w:tc>
          <w:tcPr>
            <w:tcW w:w="8647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</w:tr>
      <w:tr w:rsidR="00FE3857" w:rsidTr="00953112">
        <w:tc>
          <w:tcPr>
            <w:tcW w:w="2376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  <w:tc>
          <w:tcPr>
            <w:tcW w:w="8647" w:type="dxa"/>
            <w:shd w:val="clear" w:color="auto" w:fill="auto"/>
          </w:tcPr>
          <w:p w:rsidR="00FE3857" w:rsidRDefault="00FE3857" w:rsidP="00FE3857">
            <w:pPr>
              <w:spacing w:line="480" w:lineRule="auto"/>
              <w:ind w:firstLine="0"/>
            </w:pPr>
          </w:p>
        </w:tc>
      </w:tr>
    </w:tbl>
    <w:p w:rsidR="00AF3775" w:rsidRDefault="00AF3775" w:rsidP="00C75B3A"/>
    <w:p w:rsidR="00AF3775" w:rsidRDefault="00AF3775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p w:rsidR="00953112" w:rsidRDefault="00953112" w:rsidP="00C75B3A"/>
    <w:tbl>
      <w:tblPr>
        <w:tblW w:w="0" w:type="auto"/>
        <w:tblInd w:w="6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</w:tblGrid>
      <w:tr w:rsidR="00227D87" w:rsidTr="002E6973">
        <w:tc>
          <w:tcPr>
            <w:tcW w:w="4361" w:type="dxa"/>
            <w:gridSpan w:val="2"/>
            <w:shd w:val="clear" w:color="auto" w:fill="auto"/>
            <w:vAlign w:val="center"/>
          </w:tcPr>
          <w:p w:rsidR="00227D87" w:rsidRPr="00FE2397" w:rsidRDefault="00227D87" w:rsidP="002E6973">
            <w:pPr>
              <w:ind w:firstLine="0"/>
              <w:jc w:val="center"/>
              <w:rPr>
                <w:u w:val="single"/>
              </w:rPr>
            </w:pPr>
            <w:r w:rsidRPr="00FE2397">
              <w:rPr>
                <w:u w:val="single"/>
              </w:rPr>
              <w:t>Максимальная</w:t>
            </w:r>
            <w:r w:rsidRPr="00FE2397">
              <w:rPr>
                <w:rFonts w:eastAsia="Times New Roman"/>
                <w:u w:val="single"/>
              </w:rPr>
              <w:t xml:space="preserve"> </w:t>
            </w:r>
            <w:r w:rsidRPr="00FE2397">
              <w:rPr>
                <w:u w:val="single"/>
              </w:rPr>
              <w:t>оценка</w:t>
            </w:r>
            <w:r w:rsidRPr="00FE2397">
              <w:rPr>
                <w:rFonts w:eastAsia="Times New Roman"/>
                <w:u w:val="single"/>
              </w:rPr>
              <w:t xml:space="preserve"> – </w:t>
            </w:r>
            <w:r w:rsidR="00C9067A" w:rsidRPr="00953112">
              <w:rPr>
                <w:rFonts w:eastAsia="Times New Roman"/>
                <w:b/>
                <w:u w:val="single"/>
              </w:rPr>
              <w:t xml:space="preserve">78 </w:t>
            </w:r>
            <w:r w:rsidR="00953112">
              <w:rPr>
                <w:b/>
                <w:u w:val="single"/>
              </w:rPr>
              <w:t>баллов</w:t>
            </w:r>
          </w:p>
          <w:p w:rsidR="00227D87" w:rsidRDefault="00227D87" w:rsidP="002E6973">
            <w:pPr>
              <w:ind w:firstLine="0"/>
              <w:jc w:val="center"/>
            </w:pPr>
          </w:p>
        </w:tc>
      </w:tr>
      <w:tr w:rsidR="00227D87" w:rsidTr="002E6973">
        <w:tc>
          <w:tcPr>
            <w:tcW w:w="2235" w:type="dxa"/>
            <w:shd w:val="clear" w:color="auto" w:fill="auto"/>
            <w:vAlign w:val="center"/>
          </w:tcPr>
          <w:p w:rsidR="00227D87" w:rsidRDefault="00227D87" w:rsidP="002E6973">
            <w:pPr>
              <w:ind w:firstLine="0"/>
              <w:jc w:val="center"/>
            </w:pPr>
            <w:r>
              <w:t>Получено баллов</w:t>
            </w:r>
          </w:p>
        </w:tc>
        <w:tc>
          <w:tcPr>
            <w:tcW w:w="2126" w:type="dxa"/>
            <w:shd w:val="clear" w:color="auto" w:fill="auto"/>
          </w:tcPr>
          <w:p w:rsidR="00227D87" w:rsidRDefault="00227D87" w:rsidP="002E6973">
            <w:pPr>
              <w:ind w:firstLine="0"/>
            </w:pPr>
          </w:p>
          <w:p w:rsidR="00227D87" w:rsidRDefault="00227D87" w:rsidP="002E6973">
            <w:pPr>
              <w:ind w:firstLine="0"/>
            </w:pPr>
          </w:p>
        </w:tc>
      </w:tr>
    </w:tbl>
    <w:p w:rsidR="004614B4" w:rsidRDefault="004614B4" w:rsidP="00C75B3A"/>
    <w:p w:rsidR="004614B4" w:rsidRDefault="004614B4" w:rsidP="00C75B3A"/>
    <w:p w:rsidR="00351603" w:rsidRDefault="00351603" w:rsidP="00C75B3A"/>
    <w:p w:rsidR="00FE3857" w:rsidRDefault="00FE3857" w:rsidP="00C75B3A"/>
    <w:p w:rsidR="004614B4" w:rsidRDefault="004614B4" w:rsidP="00C75B3A"/>
    <w:p w:rsidR="00227D87" w:rsidRDefault="00227D87" w:rsidP="00227D87">
      <w:pPr>
        <w:rPr>
          <w:b/>
          <w:u w:val="single"/>
        </w:rPr>
      </w:pPr>
      <w:r>
        <w:rPr>
          <w:b/>
          <w:u w:val="single"/>
        </w:rPr>
        <w:lastRenderedPageBreak/>
        <w:t>8 задание</w:t>
      </w:r>
    </w:p>
    <w:p w:rsidR="00227D87" w:rsidRPr="00227D87" w:rsidRDefault="00227D87" w:rsidP="00227D87">
      <w:pPr>
        <w:contextualSpacing/>
        <w:rPr>
          <w:b/>
          <w:i/>
          <w:lang w:eastAsia="en-US"/>
        </w:rPr>
      </w:pPr>
      <w:r w:rsidRPr="00227D87">
        <w:rPr>
          <w:b/>
          <w:i/>
          <w:lang w:eastAsia="en-US"/>
        </w:rPr>
        <w:t>Даны 20</w:t>
      </w:r>
      <w:r w:rsidR="00AB5526">
        <w:rPr>
          <w:b/>
          <w:i/>
          <w:lang w:eastAsia="en-US"/>
        </w:rPr>
        <w:t xml:space="preserve"> имен, </w:t>
      </w:r>
      <w:r w:rsidRPr="00227D87">
        <w:rPr>
          <w:b/>
          <w:i/>
          <w:lang w:eastAsia="en-US"/>
        </w:rPr>
        <w:t>связанных с искусством.</w:t>
      </w:r>
    </w:p>
    <w:p w:rsidR="00227D87" w:rsidRPr="00227D87" w:rsidRDefault="00227D87" w:rsidP="00227D87">
      <w:pPr>
        <w:contextualSpacing/>
        <w:rPr>
          <w:lang w:eastAsia="en-US"/>
        </w:rPr>
      </w:pPr>
      <w:r w:rsidRPr="00227D87">
        <w:rPr>
          <w:lang w:eastAsia="en-US"/>
        </w:rPr>
        <w:t>1. Объедините имена в группы.</w:t>
      </w:r>
    </w:p>
    <w:p w:rsidR="00227D87" w:rsidRPr="00227D87" w:rsidRDefault="00227D87" w:rsidP="00227D87">
      <w:pPr>
        <w:contextualSpacing/>
        <w:rPr>
          <w:lang w:eastAsia="en-US"/>
        </w:rPr>
      </w:pPr>
      <w:r w:rsidRPr="00227D87">
        <w:rPr>
          <w:lang w:eastAsia="en-US"/>
        </w:rPr>
        <w:t>2. Определите принцип объединения.</w:t>
      </w:r>
    </w:p>
    <w:p w:rsidR="00227D87" w:rsidRPr="00227D87" w:rsidRDefault="00AB5526" w:rsidP="00227D87">
      <w:pPr>
        <w:contextualSpacing/>
        <w:rPr>
          <w:lang w:eastAsia="en-US"/>
        </w:rPr>
      </w:pPr>
      <w:r w:rsidRPr="00AB5526">
        <w:rPr>
          <w:i/>
          <w:lang w:eastAsia="en-US"/>
        </w:rPr>
        <w:t>Ю.П.Любимов. Л.Гайдай. Ф.Шиллер. К.С.Станиславский. Дж.Мильтон. Ф.И.Тютчев. П.Тодоровский.</w:t>
      </w:r>
      <w:r w:rsidR="00C76B56">
        <w:rPr>
          <w:i/>
          <w:lang w:eastAsia="en-US"/>
        </w:rPr>
        <w:t xml:space="preserve"> </w:t>
      </w:r>
      <w:r w:rsidRPr="00AB5526">
        <w:rPr>
          <w:i/>
          <w:lang w:eastAsia="en-US"/>
        </w:rPr>
        <w:t>П.Корнель А.С.Пушкин. В.В.Маяковский. И.В.Гёте. О.П.Табаков. А.Хичкок. Ф.М.Достоевский. В.Э.Мейерхольд. В.С.Пикуль</w:t>
      </w:r>
      <w:r>
        <w:rPr>
          <w:i/>
          <w:lang w:eastAsia="en-US"/>
        </w:rPr>
        <w:t>.</w:t>
      </w:r>
      <w:r w:rsidRPr="00AB5526">
        <w:t xml:space="preserve"> </w:t>
      </w:r>
      <w:r w:rsidRPr="00AB5526">
        <w:rPr>
          <w:i/>
          <w:lang w:eastAsia="en-US"/>
        </w:rPr>
        <w:t>Н.Буало.</w:t>
      </w:r>
      <w:r w:rsidRPr="00AB5526">
        <w:t xml:space="preserve"> </w:t>
      </w:r>
      <w:r w:rsidRPr="00AB5526">
        <w:rPr>
          <w:i/>
          <w:lang w:eastAsia="en-US"/>
        </w:rPr>
        <w:t>Г.С.Волчек.</w:t>
      </w:r>
      <w:r w:rsidRPr="00AB5526">
        <w:t xml:space="preserve"> </w:t>
      </w:r>
      <w:r w:rsidRPr="00AB5526">
        <w:rPr>
          <w:i/>
          <w:lang w:eastAsia="en-US"/>
        </w:rPr>
        <w:t xml:space="preserve">И.Бергман. Э.Рязанов. </w:t>
      </w:r>
    </w:p>
    <w:p w:rsidR="00227D87" w:rsidRPr="00227D87" w:rsidRDefault="00227D87" w:rsidP="00227D87">
      <w:pPr>
        <w:contextualSpacing/>
        <w:rPr>
          <w:b/>
          <w:lang w:eastAsia="en-US"/>
        </w:rPr>
      </w:pPr>
      <w:r w:rsidRPr="00227D87">
        <w:rPr>
          <w:b/>
          <w:lang w:eastAsia="en-US"/>
        </w:rPr>
        <w:t>Предполагаемый ответ.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5364"/>
        <w:gridCol w:w="5072"/>
      </w:tblGrid>
      <w:tr w:rsidR="00227D87" w:rsidRPr="00227D87" w:rsidTr="002E6973">
        <w:tc>
          <w:tcPr>
            <w:tcW w:w="445" w:type="dxa"/>
            <w:shd w:val="clear" w:color="auto" w:fill="auto"/>
          </w:tcPr>
          <w:p w:rsidR="00227D87" w:rsidRPr="00227D87" w:rsidRDefault="00227D87" w:rsidP="00227D87">
            <w:pPr>
              <w:spacing w:line="720" w:lineRule="auto"/>
              <w:ind w:firstLine="0"/>
              <w:contextualSpacing/>
              <w:jc w:val="center"/>
              <w:rPr>
                <w:lang w:eastAsia="en-US"/>
              </w:rPr>
            </w:pPr>
            <w:r w:rsidRPr="00227D87">
              <w:rPr>
                <w:lang w:eastAsia="en-US"/>
              </w:rPr>
              <w:t>№</w:t>
            </w:r>
          </w:p>
        </w:tc>
        <w:tc>
          <w:tcPr>
            <w:tcW w:w="5364" w:type="dxa"/>
            <w:shd w:val="clear" w:color="auto" w:fill="auto"/>
          </w:tcPr>
          <w:p w:rsidR="00227D87" w:rsidRPr="00227D87" w:rsidRDefault="00227D87" w:rsidP="00227D87">
            <w:pPr>
              <w:spacing w:line="720" w:lineRule="auto"/>
              <w:ind w:firstLine="0"/>
              <w:contextualSpacing/>
              <w:jc w:val="center"/>
              <w:rPr>
                <w:lang w:eastAsia="en-US"/>
              </w:rPr>
            </w:pPr>
            <w:r w:rsidRPr="00227D87">
              <w:rPr>
                <w:lang w:eastAsia="en-US"/>
              </w:rPr>
              <w:t>Ряд</w:t>
            </w:r>
          </w:p>
        </w:tc>
        <w:tc>
          <w:tcPr>
            <w:tcW w:w="5072" w:type="dxa"/>
            <w:shd w:val="clear" w:color="auto" w:fill="auto"/>
          </w:tcPr>
          <w:p w:rsidR="00227D87" w:rsidRPr="00227D87" w:rsidRDefault="00227D87" w:rsidP="00227D87">
            <w:pPr>
              <w:spacing w:line="720" w:lineRule="auto"/>
              <w:ind w:firstLine="0"/>
              <w:contextualSpacing/>
              <w:jc w:val="center"/>
              <w:rPr>
                <w:lang w:eastAsia="en-US"/>
              </w:rPr>
            </w:pPr>
            <w:r w:rsidRPr="00227D87">
              <w:rPr>
                <w:lang w:eastAsia="en-US"/>
              </w:rPr>
              <w:t>Определение</w:t>
            </w:r>
          </w:p>
        </w:tc>
      </w:tr>
      <w:tr w:rsidR="00FE3857" w:rsidRPr="00227D87" w:rsidTr="00953112">
        <w:trPr>
          <w:trHeight w:val="1179"/>
        </w:trPr>
        <w:tc>
          <w:tcPr>
            <w:tcW w:w="445" w:type="dxa"/>
            <w:shd w:val="clear" w:color="auto" w:fill="auto"/>
          </w:tcPr>
          <w:p w:rsidR="00FE3857" w:rsidRPr="00227D87" w:rsidRDefault="00FE3857" w:rsidP="00FE3857">
            <w:pPr>
              <w:spacing w:line="720" w:lineRule="auto"/>
              <w:ind w:firstLine="0"/>
              <w:contextualSpacing/>
              <w:rPr>
                <w:lang w:eastAsia="en-US"/>
              </w:rPr>
            </w:pPr>
            <w:r w:rsidRPr="00227D87">
              <w:rPr>
                <w:lang w:eastAsia="en-US"/>
              </w:rPr>
              <w:t>1</w:t>
            </w:r>
          </w:p>
        </w:tc>
        <w:tc>
          <w:tcPr>
            <w:tcW w:w="5364" w:type="dxa"/>
            <w:shd w:val="clear" w:color="auto" w:fill="auto"/>
          </w:tcPr>
          <w:p w:rsidR="00FE3857" w:rsidRPr="00227D87" w:rsidRDefault="00FE3857" w:rsidP="00FE3857">
            <w:pPr>
              <w:ind w:firstLine="0"/>
              <w:contextualSpacing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Ф.И.Тютчев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А.С.Пушкин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В.В.Маяковский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Ф.М.Достоевский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В.С.Пикуль</w:t>
            </w:r>
            <w:proofErr w:type="spellEnd"/>
          </w:p>
        </w:tc>
        <w:tc>
          <w:tcPr>
            <w:tcW w:w="5072" w:type="dxa"/>
            <w:shd w:val="clear" w:color="auto" w:fill="auto"/>
          </w:tcPr>
          <w:p w:rsidR="00FE3857" w:rsidRPr="00227D87" w:rsidRDefault="00FE3857" w:rsidP="00FE3857">
            <w:pPr>
              <w:ind w:firstLine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Русские поэты и писатели</w:t>
            </w:r>
          </w:p>
        </w:tc>
      </w:tr>
      <w:tr w:rsidR="00FE3857" w:rsidRPr="00227D87" w:rsidTr="00953112">
        <w:trPr>
          <w:trHeight w:val="1179"/>
        </w:trPr>
        <w:tc>
          <w:tcPr>
            <w:tcW w:w="445" w:type="dxa"/>
            <w:shd w:val="clear" w:color="auto" w:fill="auto"/>
          </w:tcPr>
          <w:p w:rsidR="00FE3857" w:rsidRPr="00227D87" w:rsidRDefault="00FE3857" w:rsidP="00FE3857">
            <w:pPr>
              <w:spacing w:line="720" w:lineRule="auto"/>
              <w:ind w:firstLine="0"/>
              <w:contextualSpacing/>
              <w:rPr>
                <w:lang w:eastAsia="en-US"/>
              </w:rPr>
            </w:pPr>
            <w:r w:rsidRPr="00227D87">
              <w:rPr>
                <w:lang w:eastAsia="en-US"/>
              </w:rPr>
              <w:t>2</w:t>
            </w:r>
          </w:p>
        </w:tc>
        <w:tc>
          <w:tcPr>
            <w:tcW w:w="5364" w:type="dxa"/>
            <w:shd w:val="clear" w:color="auto" w:fill="auto"/>
          </w:tcPr>
          <w:p w:rsidR="00FE3857" w:rsidRPr="00227D87" w:rsidRDefault="00FE3857" w:rsidP="00FE3857">
            <w:pPr>
              <w:spacing w:line="720" w:lineRule="auto"/>
              <w:ind w:firstLine="0"/>
              <w:contextualSpacing/>
              <w:rPr>
                <w:lang w:eastAsia="en-US"/>
              </w:rPr>
            </w:pPr>
          </w:p>
        </w:tc>
        <w:tc>
          <w:tcPr>
            <w:tcW w:w="5072" w:type="dxa"/>
            <w:shd w:val="clear" w:color="auto" w:fill="auto"/>
          </w:tcPr>
          <w:p w:rsidR="00FE3857" w:rsidRPr="00227D87" w:rsidRDefault="00FE3857" w:rsidP="00FE3857">
            <w:pPr>
              <w:spacing w:line="720" w:lineRule="auto"/>
              <w:ind w:firstLine="0"/>
              <w:contextualSpacing/>
              <w:rPr>
                <w:lang w:eastAsia="en-US"/>
              </w:rPr>
            </w:pPr>
          </w:p>
        </w:tc>
      </w:tr>
      <w:tr w:rsidR="00FE3857" w:rsidRPr="00227D87" w:rsidTr="00953112">
        <w:trPr>
          <w:trHeight w:val="1179"/>
        </w:trPr>
        <w:tc>
          <w:tcPr>
            <w:tcW w:w="445" w:type="dxa"/>
            <w:shd w:val="clear" w:color="auto" w:fill="auto"/>
          </w:tcPr>
          <w:p w:rsidR="00FE3857" w:rsidRPr="00227D87" w:rsidRDefault="00FE3857" w:rsidP="00FE3857">
            <w:pPr>
              <w:spacing w:line="720" w:lineRule="auto"/>
              <w:ind w:firstLine="0"/>
              <w:contextualSpacing/>
              <w:rPr>
                <w:lang w:eastAsia="en-US"/>
              </w:rPr>
            </w:pPr>
            <w:r w:rsidRPr="00227D87">
              <w:rPr>
                <w:lang w:eastAsia="en-US"/>
              </w:rPr>
              <w:t>3</w:t>
            </w:r>
          </w:p>
        </w:tc>
        <w:tc>
          <w:tcPr>
            <w:tcW w:w="5364" w:type="dxa"/>
            <w:shd w:val="clear" w:color="auto" w:fill="auto"/>
          </w:tcPr>
          <w:p w:rsidR="00FE3857" w:rsidRPr="00227D87" w:rsidRDefault="00FE3857" w:rsidP="00FE3857">
            <w:pPr>
              <w:spacing w:line="720" w:lineRule="auto"/>
              <w:ind w:firstLine="0"/>
              <w:contextualSpacing/>
              <w:rPr>
                <w:lang w:eastAsia="en-US"/>
              </w:rPr>
            </w:pPr>
          </w:p>
        </w:tc>
        <w:tc>
          <w:tcPr>
            <w:tcW w:w="5072" w:type="dxa"/>
            <w:shd w:val="clear" w:color="auto" w:fill="auto"/>
          </w:tcPr>
          <w:p w:rsidR="00FE3857" w:rsidRPr="00227D87" w:rsidRDefault="00FE3857" w:rsidP="00FE3857">
            <w:pPr>
              <w:spacing w:line="720" w:lineRule="auto"/>
              <w:ind w:firstLine="0"/>
              <w:contextualSpacing/>
              <w:rPr>
                <w:lang w:eastAsia="en-US"/>
              </w:rPr>
            </w:pPr>
          </w:p>
        </w:tc>
      </w:tr>
      <w:tr w:rsidR="00FE3857" w:rsidRPr="00227D87" w:rsidTr="00953112">
        <w:trPr>
          <w:trHeight w:val="1179"/>
        </w:trPr>
        <w:tc>
          <w:tcPr>
            <w:tcW w:w="445" w:type="dxa"/>
            <w:shd w:val="clear" w:color="auto" w:fill="auto"/>
          </w:tcPr>
          <w:p w:rsidR="00FE3857" w:rsidRPr="00227D87" w:rsidRDefault="00FE3857" w:rsidP="00FE3857">
            <w:pPr>
              <w:spacing w:line="720" w:lineRule="auto"/>
              <w:ind w:firstLine="0"/>
              <w:contextualSpacing/>
              <w:rPr>
                <w:lang w:eastAsia="en-US"/>
              </w:rPr>
            </w:pPr>
            <w:r w:rsidRPr="00227D87">
              <w:rPr>
                <w:lang w:eastAsia="en-US"/>
              </w:rPr>
              <w:t>4</w:t>
            </w:r>
          </w:p>
        </w:tc>
        <w:tc>
          <w:tcPr>
            <w:tcW w:w="5364" w:type="dxa"/>
            <w:shd w:val="clear" w:color="auto" w:fill="auto"/>
          </w:tcPr>
          <w:p w:rsidR="00FE3857" w:rsidRPr="00227D87" w:rsidRDefault="00FE3857" w:rsidP="00FE3857">
            <w:pPr>
              <w:spacing w:line="720" w:lineRule="auto"/>
              <w:ind w:firstLine="0"/>
              <w:contextualSpacing/>
              <w:rPr>
                <w:lang w:eastAsia="en-US"/>
              </w:rPr>
            </w:pPr>
          </w:p>
        </w:tc>
        <w:tc>
          <w:tcPr>
            <w:tcW w:w="5072" w:type="dxa"/>
            <w:shd w:val="clear" w:color="auto" w:fill="auto"/>
          </w:tcPr>
          <w:p w:rsidR="00FE3857" w:rsidRPr="00227D87" w:rsidRDefault="00FE3857" w:rsidP="00FE3857">
            <w:pPr>
              <w:spacing w:line="720" w:lineRule="auto"/>
              <w:ind w:firstLine="0"/>
              <w:contextualSpacing/>
              <w:rPr>
                <w:lang w:eastAsia="en-US"/>
              </w:rPr>
            </w:pPr>
          </w:p>
        </w:tc>
      </w:tr>
    </w:tbl>
    <w:p w:rsidR="00227D87" w:rsidRPr="00227D87" w:rsidRDefault="00227D87" w:rsidP="00227D87">
      <w:pPr>
        <w:rPr>
          <w:lang w:eastAsia="en-US"/>
        </w:rPr>
      </w:pPr>
    </w:p>
    <w:p w:rsidR="00227D87" w:rsidRPr="00227D87" w:rsidRDefault="00227D87" w:rsidP="00227D87">
      <w:pPr>
        <w:rPr>
          <w:u w:val="single"/>
          <w:lang w:eastAsia="en-US"/>
        </w:rPr>
      </w:pPr>
    </w:p>
    <w:p w:rsidR="00227D87" w:rsidRPr="00227D87" w:rsidRDefault="00227D87" w:rsidP="00227D87">
      <w:pPr>
        <w:rPr>
          <w:u w:val="single"/>
          <w:lang w:eastAsia="en-US"/>
        </w:rPr>
      </w:pPr>
    </w:p>
    <w:p w:rsidR="00227D87" w:rsidRPr="00227D87" w:rsidRDefault="00227D87" w:rsidP="00227D87">
      <w:pPr>
        <w:rPr>
          <w:u w:val="single"/>
          <w:lang w:eastAsia="en-US"/>
        </w:rPr>
      </w:pPr>
    </w:p>
    <w:p w:rsidR="00227D87" w:rsidRPr="00227D87" w:rsidRDefault="00227D87" w:rsidP="00227D87">
      <w:pPr>
        <w:rPr>
          <w:u w:val="single"/>
          <w:lang w:eastAsia="en-US"/>
        </w:rPr>
      </w:pPr>
    </w:p>
    <w:tbl>
      <w:tblPr>
        <w:tblW w:w="0" w:type="auto"/>
        <w:tblInd w:w="6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</w:tblGrid>
      <w:tr w:rsidR="00227D87" w:rsidRPr="00227D87" w:rsidTr="002E6973">
        <w:tc>
          <w:tcPr>
            <w:tcW w:w="4361" w:type="dxa"/>
            <w:gridSpan w:val="2"/>
            <w:shd w:val="clear" w:color="auto" w:fill="auto"/>
            <w:vAlign w:val="center"/>
          </w:tcPr>
          <w:p w:rsidR="00227D87" w:rsidRPr="00227D87" w:rsidRDefault="00227D87" w:rsidP="00227D87">
            <w:pPr>
              <w:ind w:firstLine="0"/>
              <w:jc w:val="center"/>
              <w:rPr>
                <w:u w:val="single"/>
              </w:rPr>
            </w:pPr>
            <w:r w:rsidRPr="00227D87">
              <w:rPr>
                <w:u w:val="single"/>
              </w:rPr>
              <w:t>Максимальная</w:t>
            </w:r>
            <w:r w:rsidRPr="00227D87">
              <w:rPr>
                <w:rFonts w:eastAsia="Times New Roman"/>
                <w:u w:val="single"/>
              </w:rPr>
              <w:t xml:space="preserve"> </w:t>
            </w:r>
            <w:r w:rsidRPr="00227D87">
              <w:rPr>
                <w:u w:val="single"/>
              </w:rPr>
              <w:t>оценка</w:t>
            </w:r>
            <w:r w:rsidRPr="00227D87">
              <w:rPr>
                <w:rFonts w:eastAsia="Times New Roman"/>
                <w:u w:val="single"/>
              </w:rPr>
              <w:t xml:space="preserve"> </w:t>
            </w:r>
            <w:proofErr w:type="gramStart"/>
            <w:r w:rsidRPr="00227D87">
              <w:rPr>
                <w:rFonts w:eastAsia="Times New Roman"/>
                <w:u w:val="single"/>
              </w:rPr>
              <w:t xml:space="preserve">– </w:t>
            </w:r>
            <w:r w:rsidRPr="00227D87">
              <w:rPr>
                <w:rFonts w:eastAsia="Times New Roman"/>
                <w:b/>
                <w:u w:val="single"/>
              </w:rPr>
              <w:t xml:space="preserve"> 48</w:t>
            </w:r>
            <w:proofErr w:type="gramEnd"/>
            <w:r w:rsidRPr="00227D87">
              <w:rPr>
                <w:rFonts w:eastAsia="Times New Roman"/>
                <w:b/>
                <w:u w:val="single"/>
              </w:rPr>
              <w:t xml:space="preserve"> </w:t>
            </w:r>
            <w:r w:rsidRPr="00227D87">
              <w:rPr>
                <w:b/>
                <w:u w:val="single"/>
              </w:rPr>
              <w:t>баллов</w:t>
            </w:r>
          </w:p>
          <w:p w:rsidR="00227D87" w:rsidRPr="00227D87" w:rsidRDefault="00227D87" w:rsidP="00227D87">
            <w:pPr>
              <w:ind w:firstLine="0"/>
              <w:jc w:val="center"/>
            </w:pPr>
          </w:p>
        </w:tc>
      </w:tr>
      <w:tr w:rsidR="00227D87" w:rsidRPr="00227D87" w:rsidTr="002E6973">
        <w:tc>
          <w:tcPr>
            <w:tcW w:w="2235" w:type="dxa"/>
            <w:shd w:val="clear" w:color="auto" w:fill="auto"/>
            <w:vAlign w:val="center"/>
          </w:tcPr>
          <w:p w:rsidR="00227D87" w:rsidRPr="00227D87" w:rsidRDefault="00227D87" w:rsidP="00227D87">
            <w:pPr>
              <w:ind w:firstLine="0"/>
              <w:jc w:val="center"/>
            </w:pPr>
            <w:r w:rsidRPr="00227D87">
              <w:t>Получено баллов</w:t>
            </w:r>
          </w:p>
        </w:tc>
        <w:tc>
          <w:tcPr>
            <w:tcW w:w="2126" w:type="dxa"/>
            <w:shd w:val="clear" w:color="auto" w:fill="auto"/>
          </w:tcPr>
          <w:p w:rsidR="00227D87" w:rsidRPr="00227D87" w:rsidRDefault="00227D87" w:rsidP="00227D87">
            <w:pPr>
              <w:ind w:firstLine="0"/>
            </w:pPr>
          </w:p>
          <w:p w:rsidR="00227D87" w:rsidRPr="00227D87" w:rsidRDefault="00227D87" w:rsidP="00227D87">
            <w:pPr>
              <w:ind w:firstLine="0"/>
            </w:pPr>
          </w:p>
        </w:tc>
      </w:tr>
    </w:tbl>
    <w:p w:rsidR="00227D87" w:rsidRPr="00227D87" w:rsidRDefault="00227D87" w:rsidP="00227D87">
      <w:pPr>
        <w:rPr>
          <w:u w:val="single"/>
          <w:lang w:eastAsia="en-US"/>
        </w:rPr>
      </w:pPr>
    </w:p>
    <w:p w:rsidR="004614B4" w:rsidRDefault="004614B4" w:rsidP="00C75B3A"/>
    <w:p w:rsidR="004614B4" w:rsidRDefault="004614B4" w:rsidP="00C75B3A"/>
    <w:p w:rsidR="004614B4" w:rsidRDefault="004614B4" w:rsidP="00C75B3A"/>
    <w:p w:rsidR="009B73EE" w:rsidRDefault="009B73EE">
      <w:pPr>
        <w:rPr>
          <w:u w:val="single"/>
        </w:rPr>
      </w:pPr>
    </w:p>
    <w:tbl>
      <w:tblPr>
        <w:tblW w:w="0" w:type="auto"/>
        <w:tblInd w:w="6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</w:tblGrid>
      <w:tr w:rsidR="009B73EE" w:rsidTr="00387617">
        <w:tc>
          <w:tcPr>
            <w:tcW w:w="4361" w:type="dxa"/>
            <w:gridSpan w:val="2"/>
            <w:shd w:val="clear" w:color="auto" w:fill="auto"/>
            <w:vAlign w:val="center"/>
          </w:tcPr>
          <w:p w:rsidR="009B73EE" w:rsidRDefault="009B73EE" w:rsidP="00387617">
            <w:pPr>
              <w:ind w:firstLine="0"/>
              <w:jc w:val="center"/>
              <w:rPr>
                <w:rFonts w:eastAsia="Times New Roman"/>
                <w:u w:val="single"/>
              </w:rPr>
            </w:pPr>
            <w:r w:rsidRPr="00FE2397">
              <w:rPr>
                <w:u w:val="single"/>
              </w:rPr>
              <w:t>Максимальная</w:t>
            </w:r>
            <w:r w:rsidRPr="00FE2397">
              <w:rPr>
                <w:rFonts w:eastAsia="Times New Roman"/>
                <w:u w:val="single"/>
              </w:rPr>
              <w:t xml:space="preserve"> </w:t>
            </w:r>
            <w:r w:rsidRPr="00FE2397">
              <w:rPr>
                <w:u w:val="single"/>
              </w:rPr>
              <w:t>оценка</w:t>
            </w:r>
            <w:r w:rsidRPr="00FE2397">
              <w:rPr>
                <w:rFonts w:eastAsia="Times New Roman"/>
                <w:u w:val="single"/>
              </w:rPr>
              <w:t xml:space="preserve"> </w:t>
            </w:r>
            <w:r>
              <w:rPr>
                <w:rFonts w:eastAsia="Times New Roman"/>
                <w:u w:val="single"/>
              </w:rPr>
              <w:t xml:space="preserve">за </w:t>
            </w:r>
            <w:r w:rsidR="00953112">
              <w:rPr>
                <w:rFonts w:eastAsia="Times New Roman"/>
                <w:u w:val="single"/>
              </w:rPr>
              <w:t>8</w:t>
            </w:r>
            <w:r>
              <w:rPr>
                <w:rFonts w:eastAsia="Times New Roman"/>
                <w:u w:val="single"/>
              </w:rPr>
              <w:t xml:space="preserve"> заданий</w:t>
            </w:r>
          </w:p>
          <w:p w:rsidR="009B73EE" w:rsidRPr="00FE2397" w:rsidRDefault="009B73EE" w:rsidP="00387617">
            <w:pPr>
              <w:ind w:firstLine="0"/>
              <w:jc w:val="center"/>
              <w:rPr>
                <w:u w:val="single"/>
              </w:rPr>
            </w:pPr>
            <w:r w:rsidRPr="00FE2397">
              <w:rPr>
                <w:rFonts w:eastAsia="Times New Roman"/>
                <w:u w:val="single"/>
              </w:rPr>
              <w:t xml:space="preserve">– </w:t>
            </w:r>
            <w:r w:rsidR="00953112">
              <w:rPr>
                <w:b/>
                <w:u w:val="single"/>
              </w:rPr>
              <w:t>3</w:t>
            </w:r>
            <w:r w:rsidR="00351603">
              <w:rPr>
                <w:b/>
                <w:u w:val="single"/>
              </w:rPr>
              <w:t>00</w:t>
            </w:r>
            <w:r w:rsidRPr="00FE2397">
              <w:rPr>
                <w:rFonts w:eastAsia="Times New Roman"/>
                <w:b/>
                <w:u w:val="single"/>
              </w:rPr>
              <w:t xml:space="preserve"> </w:t>
            </w:r>
            <w:r w:rsidRPr="00FE2397">
              <w:rPr>
                <w:b/>
                <w:u w:val="single"/>
              </w:rPr>
              <w:t>баллов</w:t>
            </w:r>
          </w:p>
          <w:p w:rsidR="009B73EE" w:rsidRDefault="009B73EE" w:rsidP="00387617">
            <w:pPr>
              <w:ind w:firstLine="0"/>
              <w:jc w:val="center"/>
            </w:pPr>
          </w:p>
        </w:tc>
      </w:tr>
      <w:tr w:rsidR="009B73EE" w:rsidTr="00387617">
        <w:tc>
          <w:tcPr>
            <w:tcW w:w="2235" w:type="dxa"/>
            <w:shd w:val="clear" w:color="auto" w:fill="auto"/>
            <w:vAlign w:val="center"/>
          </w:tcPr>
          <w:p w:rsidR="009B73EE" w:rsidRDefault="009B73EE" w:rsidP="00387617">
            <w:pPr>
              <w:ind w:firstLine="0"/>
              <w:jc w:val="center"/>
            </w:pPr>
            <w:bookmarkStart w:id="1" w:name="_GoBack"/>
            <w:r>
              <w:t>Получено баллов</w:t>
            </w:r>
          </w:p>
        </w:tc>
        <w:tc>
          <w:tcPr>
            <w:tcW w:w="2126" w:type="dxa"/>
            <w:shd w:val="clear" w:color="auto" w:fill="auto"/>
          </w:tcPr>
          <w:p w:rsidR="009B73EE" w:rsidRDefault="009B73EE" w:rsidP="00387617">
            <w:pPr>
              <w:ind w:firstLine="0"/>
            </w:pPr>
          </w:p>
          <w:p w:rsidR="009B73EE" w:rsidRDefault="009B73EE" w:rsidP="00387617">
            <w:pPr>
              <w:ind w:firstLine="0"/>
            </w:pPr>
          </w:p>
        </w:tc>
      </w:tr>
      <w:bookmarkEnd w:id="1"/>
    </w:tbl>
    <w:p w:rsidR="00362466" w:rsidRDefault="00362466">
      <w:pPr>
        <w:rPr>
          <w:rFonts w:eastAsia="Times New Roman"/>
        </w:rPr>
      </w:pPr>
    </w:p>
    <w:sectPr w:rsidR="00362466" w:rsidSect="00BF0399">
      <w:footerReference w:type="default" r:id="rId31"/>
      <w:pgSz w:w="11906" w:h="16838"/>
      <w:pgMar w:top="567" w:right="567" w:bottom="851" w:left="567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863" w:rsidRDefault="00137863" w:rsidP="00BF0399">
      <w:r>
        <w:separator/>
      </w:r>
    </w:p>
  </w:endnote>
  <w:endnote w:type="continuationSeparator" w:id="0">
    <w:p w:rsidR="00137863" w:rsidRDefault="00137863" w:rsidP="00BF0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 Unicode MS"/>
    <w:charset w:val="80"/>
    <w:family w:val="swiss"/>
    <w:pitch w:val="variable"/>
  </w:font>
  <w:font w:name="Droid Sans Fallback">
    <w:charset w:val="80"/>
    <w:family w:val="auto"/>
    <w:pitch w:val="variable"/>
  </w:font>
  <w:font w:name="Free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399" w:rsidRDefault="00BF0399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5B0B47">
      <w:rPr>
        <w:noProof/>
      </w:rPr>
      <w:t>1</w:t>
    </w:r>
    <w:r>
      <w:fldChar w:fldCharType="end"/>
    </w:r>
  </w:p>
  <w:p w:rsidR="00BF0399" w:rsidRDefault="00BF039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863" w:rsidRDefault="00137863" w:rsidP="00BF0399">
      <w:r>
        <w:separator/>
      </w:r>
    </w:p>
  </w:footnote>
  <w:footnote w:type="continuationSeparator" w:id="0">
    <w:p w:rsidR="00137863" w:rsidRDefault="00137863" w:rsidP="00BF0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5151B22"/>
    <w:multiLevelType w:val="hybridMultilevel"/>
    <w:tmpl w:val="CD502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EF4F74"/>
    <w:multiLevelType w:val="hybridMultilevel"/>
    <w:tmpl w:val="BB2C0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66DA7"/>
    <w:multiLevelType w:val="hybridMultilevel"/>
    <w:tmpl w:val="0958BC24"/>
    <w:lvl w:ilvl="0" w:tplc="E5BCE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FFE05F4"/>
    <w:multiLevelType w:val="hybridMultilevel"/>
    <w:tmpl w:val="25EE83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4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466"/>
    <w:rsid w:val="00083C70"/>
    <w:rsid w:val="0009300C"/>
    <w:rsid w:val="000B5D37"/>
    <w:rsid w:val="00137863"/>
    <w:rsid w:val="00145591"/>
    <w:rsid w:val="001E277E"/>
    <w:rsid w:val="00227D87"/>
    <w:rsid w:val="002625F1"/>
    <w:rsid w:val="00274201"/>
    <w:rsid w:val="002A1A37"/>
    <w:rsid w:val="002B45D5"/>
    <w:rsid w:val="002E6973"/>
    <w:rsid w:val="00351603"/>
    <w:rsid w:val="00362466"/>
    <w:rsid w:val="00387617"/>
    <w:rsid w:val="004175E5"/>
    <w:rsid w:val="00432CBF"/>
    <w:rsid w:val="0045769B"/>
    <w:rsid w:val="004614B4"/>
    <w:rsid w:val="004C5BF8"/>
    <w:rsid w:val="004E5DDF"/>
    <w:rsid w:val="00571D8B"/>
    <w:rsid w:val="0057259D"/>
    <w:rsid w:val="005B0B47"/>
    <w:rsid w:val="005C6B68"/>
    <w:rsid w:val="006E446E"/>
    <w:rsid w:val="006F52BE"/>
    <w:rsid w:val="007323D6"/>
    <w:rsid w:val="00737D48"/>
    <w:rsid w:val="007E682E"/>
    <w:rsid w:val="00821AA9"/>
    <w:rsid w:val="00834158"/>
    <w:rsid w:val="00860151"/>
    <w:rsid w:val="008821A3"/>
    <w:rsid w:val="008A6DF8"/>
    <w:rsid w:val="008C608A"/>
    <w:rsid w:val="009013E5"/>
    <w:rsid w:val="00953112"/>
    <w:rsid w:val="0095594B"/>
    <w:rsid w:val="00986642"/>
    <w:rsid w:val="009A3D62"/>
    <w:rsid w:val="009B73EE"/>
    <w:rsid w:val="009C5601"/>
    <w:rsid w:val="00A103B8"/>
    <w:rsid w:val="00A23A86"/>
    <w:rsid w:val="00A34C3A"/>
    <w:rsid w:val="00AA7A38"/>
    <w:rsid w:val="00AB5526"/>
    <w:rsid w:val="00AD666C"/>
    <w:rsid w:val="00AF3775"/>
    <w:rsid w:val="00BA430D"/>
    <w:rsid w:val="00BC1831"/>
    <w:rsid w:val="00BE6C03"/>
    <w:rsid w:val="00BF0399"/>
    <w:rsid w:val="00C142A0"/>
    <w:rsid w:val="00C3337F"/>
    <w:rsid w:val="00C75B3A"/>
    <w:rsid w:val="00C76B56"/>
    <w:rsid w:val="00C9067A"/>
    <w:rsid w:val="00CA3FF6"/>
    <w:rsid w:val="00CD7026"/>
    <w:rsid w:val="00D15FF1"/>
    <w:rsid w:val="00D9206B"/>
    <w:rsid w:val="00DF41BE"/>
    <w:rsid w:val="00E07941"/>
    <w:rsid w:val="00EE32E6"/>
    <w:rsid w:val="00F07BD0"/>
    <w:rsid w:val="00F70212"/>
    <w:rsid w:val="00F92C8F"/>
    <w:rsid w:val="00FE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3A9FDF"/>
  <w15:chartTrackingRefBased/>
  <w15:docId w15:val="{01855774-565A-4465-91E8-8CB2F5799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ind w:firstLine="709"/>
      <w:jc w:val="both"/>
    </w:pPr>
    <w:rPr>
      <w:rFonts w:eastAsia="Calibri"/>
      <w:sz w:val="24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8">
    <w:name w:val="List Paragraph"/>
    <w:basedOn w:val="a"/>
    <w:qFormat/>
    <w:pPr>
      <w:ind w:left="720"/>
    </w:p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header"/>
    <w:basedOn w:val="a"/>
    <w:link w:val="ad"/>
    <w:rsid w:val="00BF03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BF0399"/>
    <w:rPr>
      <w:rFonts w:eastAsia="Calibri"/>
      <w:sz w:val="24"/>
      <w:szCs w:val="22"/>
      <w:lang w:eastAsia="zh-CN"/>
    </w:rPr>
  </w:style>
  <w:style w:type="paragraph" w:styleId="ae">
    <w:name w:val="footer"/>
    <w:basedOn w:val="a"/>
    <w:link w:val="af"/>
    <w:uiPriority w:val="99"/>
    <w:rsid w:val="00BF03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BF0399"/>
    <w:rPr>
      <w:rFonts w:eastAsia="Calibri"/>
      <w:sz w:val="24"/>
      <w:szCs w:val="22"/>
      <w:lang w:eastAsia="zh-CN"/>
    </w:rPr>
  </w:style>
  <w:style w:type="table" w:styleId="af0">
    <w:name w:val="Table Grid"/>
    <w:basedOn w:val="a1"/>
    <w:rsid w:val="008C6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s://f-a.d-cd.net/bfd9094s-960.jpg" TargetMode="External"/><Relationship Id="rId18" Type="http://schemas.openxmlformats.org/officeDocument/2006/relationships/image" Target="media/image9.jpeg"/><Relationship Id="rId26" Type="http://schemas.openxmlformats.org/officeDocument/2006/relationships/image" Target="https://upload.wikimedia.org/wikipedia/commons/thumb/b/b6/Melnikov_House_photo_by_Arssenev.jpg/220px-Melnikov_House_photo_by_Arssenev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https://upload.wikimedia.org/wikipedia/commons/thumb/4/4e/Hermitage_07_(4081919229).jpg/300px-Hermitage_07_(4081919229).jpg" TargetMode="External"/><Relationship Id="rId25" Type="http://schemas.openxmlformats.org/officeDocument/2006/relationships/image" Target="media/image13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29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http://www.2do2go.ru/uploads/full/d9d8f5265bf47aef9e2cfa19db8e6f4a_w960_h2048.jpg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http://smallbay.ru/images6/k0.jpg" TargetMode="External"/><Relationship Id="rId23" Type="http://schemas.openxmlformats.org/officeDocument/2006/relationships/image" Target="media/image12.jpeg"/><Relationship Id="rId28" Type="http://schemas.openxmlformats.org/officeDocument/2006/relationships/image" Target="https://upload.wikimedia.org/wikipedia/commons/thumb/1/15/Petersdom_von_Engelsburg_gesehen.jpg/800px-Petersdom_von_Engelsburg_gesehen.jpg" TargetMode="External"/><Relationship Id="rId10" Type="http://schemas.openxmlformats.org/officeDocument/2006/relationships/image" Target="media/image4.jpeg"/><Relationship Id="rId19" Type="http://schemas.openxmlformats.org/officeDocument/2006/relationships/image" Target="http://www.runyweb.com/uploadfiles/image/Rome_Pantheon.jpg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http://www.atiso.ru/attachments/article/1453/tatyanin_den_atiso_1_2015.jpg" TargetMode="External"/><Relationship Id="rId27" Type="http://schemas.openxmlformats.org/officeDocument/2006/relationships/image" Target="media/image14.jpeg"/><Relationship Id="rId30" Type="http://schemas.openxmlformats.org/officeDocument/2006/relationships/image" Target="http://1001fact.ru/wp-content/uploads/2012/01/hatshepsut.jpg" TargetMode="External"/><Relationship Id="rId8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КСОШ 2</Company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2020</cp:lastModifiedBy>
  <cp:revision>3</cp:revision>
  <cp:lastPrinted>1899-12-31T17:00:00Z</cp:lastPrinted>
  <dcterms:created xsi:type="dcterms:W3CDTF">2024-09-19T04:00:00Z</dcterms:created>
  <dcterms:modified xsi:type="dcterms:W3CDTF">2024-09-19T04:07:00Z</dcterms:modified>
</cp:coreProperties>
</file>